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7D975D" w14:textId="77777777" w:rsidR="004F6B89" w:rsidRDefault="004F6B89" w:rsidP="004F6B89">
      <w:pPr>
        <w:spacing w:before="10"/>
        <w:ind w:right="33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Dilan Herrera</w:t>
      </w:r>
    </w:p>
    <w:p w14:paraId="0F6D708B" w14:textId="7C2785B3" w:rsidR="00B03CD5" w:rsidRPr="004F6B89" w:rsidRDefault="004F6B89" w:rsidP="004F6B89">
      <w:pPr>
        <w:spacing w:before="10"/>
        <w:ind w:right="3320"/>
        <w:rPr>
          <w:rFonts w:asciiTheme="majorHAnsi" w:hAnsiTheme="majorHAnsi"/>
          <w:sz w:val="22"/>
          <w:szCs w:val="22"/>
        </w:rPr>
      </w:pPr>
      <w:hyperlink r:id="rId5" w:history="1">
        <w:r>
          <w:rPr>
            <w:rStyle w:val="Hyperlink"/>
            <w:rFonts w:asciiTheme="majorHAnsi" w:hAnsiTheme="majorHAnsi"/>
            <w:w w:val="101"/>
            <w:sz w:val="22"/>
            <w:szCs w:val="22"/>
          </w:rPr>
          <w:t>herrea@gmail.com</w:t>
        </w:r>
      </w:hyperlink>
    </w:p>
    <w:p w14:paraId="748340A9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A548E20" w14:textId="77777777" w:rsidR="00B03CD5" w:rsidRPr="004F6B89" w:rsidRDefault="004F6B89">
      <w:pPr>
        <w:spacing w:line="265" w:lineRule="auto"/>
        <w:ind w:left="119" w:right="647" w:firstLine="1"/>
        <w:jc w:val="both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sz w:val="22"/>
          <w:szCs w:val="22"/>
        </w:rPr>
        <w:t>.O</w:t>
      </w:r>
      <w:r w:rsidRPr="004F6B89">
        <w:rPr>
          <w:rFonts w:asciiTheme="majorHAnsi" w:hAnsiTheme="majorHAnsi"/>
          <w:sz w:val="22"/>
          <w:szCs w:val="22"/>
        </w:rPr>
        <w:t>.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Bo</w:t>
      </w:r>
      <w:r w:rsidRPr="004F6B89">
        <w:rPr>
          <w:rFonts w:asciiTheme="majorHAnsi" w:hAnsiTheme="majorHAnsi"/>
          <w:w w:val="90"/>
          <w:sz w:val="22"/>
          <w:szCs w:val="22"/>
        </w:rPr>
        <w:t xml:space="preserve">x </w:t>
      </w:r>
      <w:r w:rsidRPr="004F6B89">
        <w:rPr>
          <w:rFonts w:asciiTheme="majorHAnsi" w:hAnsiTheme="majorHAnsi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4F6B89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5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ra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c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 xml:space="preserve">t </w:t>
      </w: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oy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al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V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50</w:t>
      </w:r>
      <w:r w:rsidRPr="004F6B89">
        <w:rPr>
          <w:rFonts w:asciiTheme="majorHAnsi" w:hAnsiTheme="majorHAnsi"/>
          <w:spacing w:val="-1"/>
          <w:sz w:val="22"/>
          <w:szCs w:val="22"/>
        </w:rPr>
        <w:t>6</w:t>
      </w:r>
      <w:r w:rsidRPr="004F6B89">
        <w:rPr>
          <w:rFonts w:asciiTheme="majorHAnsi" w:hAnsiTheme="majorHAnsi"/>
          <w:sz w:val="22"/>
          <w:szCs w:val="22"/>
        </w:rPr>
        <w:t>8</w:t>
      </w:r>
      <w:r w:rsidRPr="004F6B89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</w:t>
      </w:r>
      <w:r w:rsidRPr="004F6B89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po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k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W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10 (</w:t>
      </w:r>
      <w:r w:rsidRPr="004F6B89">
        <w:rPr>
          <w:rFonts w:asciiTheme="majorHAnsi" w:hAnsiTheme="majorHAnsi"/>
          <w:spacing w:val="-4"/>
          <w:sz w:val="22"/>
          <w:szCs w:val="22"/>
        </w:rPr>
        <w:t>8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2</w:t>
      </w:r>
      <w:r w:rsidRPr="004F6B89">
        <w:rPr>
          <w:rFonts w:asciiTheme="majorHAnsi" w:hAnsiTheme="majorHAnsi"/>
          <w:sz w:val="22"/>
          <w:szCs w:val="22"/>
        </w:rPr>
        <w:t>)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7</w:t>
      </w:r>
      <w:r w:rsidRPr="004F6B89">
        <w:rPr>
          <w:rFonts w:asciiTheme="majorHAnsi" w:hAnsiTheme="majorHAnsi"/>
          <w:spacing w:val="-4"/>
          <w:sz w:val="22"/>
          <w:szCs w:val="22"/>
        </w:rPr>
        <w:t>63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</w:t>
      </w:r>
      <w:r w:rsidRPr="004F6B89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(</w:t>
      </w:r>
      <w:r w:rsidRPr="004F6B89">
        <w:rPr>
          <w:rFonts w:asciiTheme="majorHAnsi" w:hAnsiTheme="majorHAnsi"/>
          <w:spacing w:val="-4"/>
          <w:sz w:val="22"/>
          <w:szCs w:val="22"/>
        </w:rPr>
        <w:t>5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z w:val="22"/>
          <w:szCs w:val="22"/>
        </w:rPr>
        <w:t>)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pacing w:val="-4"/>
          <w:sz w:val="22"/>
          <w:szCs w:val="22"/>
        </w:rPr>
        <w:t>22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>3</w:t>
      </w:r>
      <w:r w:rsidRPr="004F6B89">
        <w:rPr>
          <w:rFonts w:asciiTheme="majorHAnsi" w:hAnsiTheme="majorHAnsi"/>
          <w:spacing w:val="-1"/>
          <w:sz w:val="22"/>
          <w:szCs w:val="22"/>
        </w:rPr>
        <w:t>3</w:t>
      </w:r>
      <w:r w:rsidRPr="004F6B89">
        <w:rPr>
          <w:rFonts w:asciiTheme="majorHAnsi" w:hAnsiTheme="majorHAnsi"/>
          <w:spacing w:val="-4"/>
          <w:sz w:val="22"/>
          <w:szCs w:val="22"/>
        </w:rPr>
        <w:t>33</w:t>
      </w:r>
    </w:p>
    <w:p w14:paraId="48DD4FD8" w14:textId="77777777" w:rsidR="00B03CD5" w:rsidRPr="004F6B89" w:rsidRDefault="00B03CD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6D4CF2B9" w14:textId="77777777" w:rsidR="00B03CD5" w:rsidRPr="004F6B89" w:rsidRDefault="004F6B89">
      <w:pPr>
        <w:ind w:left="119" w:right="7874"/>
        <w:jc w:val="both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b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ON</w:t>
      </w:r>
    </w:p>
    <w:p w14:paraId="3C089A92" w14:textId="77777777" w:rsidR="00B03CD5" w:rsidRPr="004F6B89" w:rsidRDefault="00B03CD5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311E9427" w14:textId="77777777" w:rsidR="00B03CD5" w:rsidRPr="004F6B89" w:rsidRDefault="004F6B89">
      <w:pPr>
        <w:spacing w:line="265" w:lineRule="auto"/>
        <w:ind w:left="1558" w:right="4985" w:hanging="7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3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on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8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w w:val="93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-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ool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al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V</w:t>
      </w:r>
      <w:r w:rsidRPr="004F6B89">
        <w:rPr>
          <w:rFonts w:asciiTheme="majorHAnsi" w:hAnsiTheme="majorHAnsi"/>
          <w:sz w:val="22"/>
          <w:szCs w:val="22"/>
        </w:rPr>
        <w:t xml:space="preserve">T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J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sz w:val="22"/>
          <w:szCs w:val="22"/>
        </w:rPr>
        <w:t>oc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icip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w w:val="95"/>
          <w:sz w:val="22"/>
          <w:szCs w:val="22"/>
        </w:rPr>
        <w:t>d</w:t>
      </w:r>
      <w:r w:rsidRPr="004F6B89">
        <w:rPr>
          <w:rFonts w:asciiTheme="majorHAnsi" w:hAnsiTheme="majorHAnsi"/>
          <w:spacing w:val="11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20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3</w:t>
      </w:r>
    </w:p>
    <w:p w14:paraId="7D267016" w14:textId="77777777" w:rsidR="00B03CD5" w:rsidRPr="004F6B89" w:rsidRDefault="004F6B89">
      <w:pPr>
        <w:spacing w:before="5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F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s</w:t>
      </w:r>
      <w:r w:rsidRPr="004F6B89">
        <w:rPr>
          <w:rFonts w:asciiTheme="majorHAnsi" w:hAnsiTheme="majorHAnsi"/>
          <w:w w:val="90"/>
          <w:sz w:val="22"/>
          <w:szCs w:val="22"/>
        </w:rPr>
        <w:t>t</w:t>
      </w:r>
      <w:r w:rsidRPr="004F6B89">
        <w:rPr>
          <w:rFonts w:asciiTheme="majorHAnsi" w:hAnsiTheme="majorHAnsi"/>
          <w:spacing w:val="15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Ye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13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s</w:t>
      </w:r>
      <w:r w:rsidRPr="004F6B89">
        <w:rPr>
          <w:rFonts w:asciiTheme="majorHAnsi" w:hAnsiTheme="majorHAnsi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3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p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es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ve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4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sz w:val="22"/>
          <w:szCs w:val="22"/>
        </w:rPr>
        <w:t>tu</w:t>
      </w:r>
      <w:r w:rsidRPr="004F6B89">
        <w:rPr>
          <w:rFonts w:asciiTheme="majorHAnsi" w:hAnsiTheme="majorHAnsi"/>
          <w:spacing w:val="-3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4F6B89">
        <w:rPr>
          <w:rFonts w:asciiTheme="majorHAnsi" w:hAnsiTheme="majorHAnsi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85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110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w w:val="104"/>
          <w:sz w:val="22"/>
          <w:szCs w:val="22"/>
        </w:rPr>
        <w:t>n</w:t>
      </w:r>
    </w:p>
    <w:p w14:paraId="46A6E69D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Me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2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q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ua</w:t>
      </w:r>
      <w:r w:rsidRPr="004F6B89">
        <w:rPr>
          <w:rFonts w:asciiTheme="majorHAnsi" w:hAnsiTheme="majorHAnsi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J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ic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oci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sz w:val="22"/>
          <w:szCs w:val="22"/>
        </w:rPr>
        <w:t>ty</w:t>
      </w:r>
    </w:p>
    <w:p w14:paraId="0BEA0129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Me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2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2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T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m</w:t>
      </w:r>
    </w:p>
    <w:p w14:paraId="2B3B397E" w14:textId="77777777" w:rsidR="00B03CD5" w:rsidRPr="004F6B89" w:rsidRDefault="00B03CD5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1A196813" w14:textId="77777777" w:rsidR="00B03CD5" w:rsidRPr="004F6B89" w:rsidRDefault="004F6B89">
      <w:pPr>
        <w:ind w:left="83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1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oll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g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1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5BBA5773" w14:textId="77777777" w:rsidR="00B03CD5" w:rsidRPr="004F6B89" w:rsidRDefault="004F6B89">
      <w:pPr>
        <w:spacing w:before="24"/>
        <w:ind w:left="1523" w:right="4171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3"/>
          <w:w w:val="91"/>
          <w:sz w:val="22"/>
          <w:szCs w:val="22"/>
        </w:rPr>
        <w:t>B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.A.</w:t>
      </w:r>
      <w:r w:rsidRPr="004F6B89">
        <w:rPr>
          <w:rFonts w:asciiTheme="majorHAnsi" w:hAnsiTheme="majorHAnsi"/>
          <w:w w:val="91"/>
          <w:sz w:val="22"/>
          <w:szCs w:val="22"/>
        </w:rPr>
        <w:t>,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3"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-3"/>
          <w:w w:val="99"/>
          <w:sz w:val="22"/>
          <w:szCs w:val="22"/>
        </w:rPr>
        <w:t>u</w:t>
      </w:r>
      <w:r w:rsidRPr="004F6B89">
        <w:rPr>
          <w:rFonts w:asciiTheme="majorHAnsi" w:hAnsiTheme="majorHAnsi"/>
          <w:i/>
          <w:w w:val="99"/>
          <w:sz w:val="22"/>
          <w:szCs w:val="22"/>
        </w:rPr>
        <w:t>m</w:t>
      </w:r>
      <w:r w:rsidRPr="004F6B89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3"/>
          <w:w w:val="91"/>
          <w:sz w:val="22"/>
          <w:szCs w:val="22"/>
        </w:rPr>
        <w:t>l</w:t>
      </w:r>
      <w:r w:rsidRPr="004F6B89">
        <w:rPr>
          <w:rFonts w:asciiTheme="majorHAnsi" w:hAnsiTheme="majorHAnsi"/>
          <w:i/>
          <w:spacing w:val="-2"/>
          <w:w w:val="91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3"/>
          <w:w w:val="91"/>
          <w:sz w:val="22"/>
          <w:szCs w:val="22"/>
        </w:rPr>
        <w:t>ud</w:t>
      </w:r>
      <w:r w:rsidRPr="004F6B89">
        <w:rPr>
          <w:rFonts w:asciiTheme="majorHAnsi" w:hAnsiTheme="majorHAnsi"/>
          <w:i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w w:val="91"/>
          <w:sz w:val="22"/>
          <w:szCs w:val="22"/>
        </w:rPr>
        <w:t>,</w:t>
      </w:r>
      <w:r w:rsidRPr="004F6B89">
        <w:rPr>
          <w:rFonts w:asciiTheme="majorHAnsi" w:hAnsiTheme="majorHAnsi"/>
          <w:spacing w:val="-6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Me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di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va</w:t>
      </w:r>
      <w:r w:rsidRPr="004F6B89">
        <w:rPr>
          <w:rFonts w:asciiTheme="majorHAnsi" w:hAnsiTheme="majorHAnsi"/>
          <w:w w:val="91"/>
          <w:sz w:val="22"/>
          <w:szCs w:val="22"/>
        </w:rPr>
        <w:t>l</w:t>
      </w:r>
      <w:r w:rsidRPr="004F6B89">
        <w:rPr>
          <w:rFonts w:asciiTheme="majorHAnsi" w:hAnsiTheme="majorHAnsi"/>
          <w:spacing w:val="19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H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y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9"/>
          <w:sz w:val="22"/>
          <w:szCs w:val="22"/>
        </w:rPr>
        <w:t>2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0</w:t>
      </w:r>
      <w:r w:rsidRPr="004F6B89">
        <w:rPr>
          <w:rFonts w:asciiTheme="majorHAnsi" w:hAnsiTheme="majorHAnsi"/>
          <w:spacing w:val="-1"/>
          <w:w w:val="99"/>
          <w:sz w:val="22"/>
          <w:szCs w:val="22"/>
        </w:rPr>
        <w:t>0</w:t>
      </w:r>
      <w:r w:rsidRPr="004F6B89">
        <w:rPr>
          <w:rFonts w:asciiTheme="majorHAnsi" w:hAnsiTheme="majorHAnsi"/>
          <w:w w:val="99"/>
          <w:sz w:val="22"/>
          <w:szCs w:val="22"/>
        </w:rPr>
        <w:t>0</w:t>
      </w:r>
    </w:p>
    <w:p w14:paraId="16B9B99C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107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130"/>
          <w:sz w:val="22"/>
          <w:szCs w:val="22"/>
        </w:rPr>
        <w:t>'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4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o</w:t>
      </w:r>
      <w:r w:rsidRPr="004F6B89">
        <w:rPr>
          <w:rFonts w:asciiTheme="majorHAnsi" w:hAnsiTheme="majorHAnsi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8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es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r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6E125F8C" w14:textId="77777777" w:rsidR="00B03CD5" w:rsidRPr="004F6B89" w:rsidRDefault="004F6B89">
      <w:pPr>
        <w:spacing w:before="29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cipi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27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mi</w:t>
      </w:r>
      <w:r w:rsidRPr="004F6B89">
        <w:rPr>
          <w:rFonts w:asciiTheme="majorHAnsi" w:hAnsiTheme="majorHAnsi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h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ar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h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ip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1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z w:val="22"/>
          <w:szCs w:val="22"/>
        </w:rPr>
        <w:t>4</w:t>
      </w:r>
    </w:p>
    <w:p w14:paraId="51E881CF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7"/>
          <w:sz w:val="22"/>
          <w:szCs w:val="22"/>
        </w:rPr>
        <w:t>Me</w:t>
      </w:r>
      <w:r w:rsidRPr="004F6B89">
        <w:rPr>
          <w:rFonts w:asciiTheme="majorHAnsi" w:hAnsiTheme="majorHAnsi"/>
          <w:spacing w:val="-3"/>
          <w:w w:val="97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b</w:t>
      </w:r>
      <w:r w:rsidRPr="004F6B89">
        <w:rPr>
          <w:rFonts w:asciiTheme="majorHAnsi" w:hAnsiTheme="majorHAnsi"/>
          <w:spacing w:val="-5"/>
          <w:w w:val="97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r</w:t>
      </w:r>
      <w:r w:rsidRPr="004F6B89">
        <w:rPr>
          <w:rFonts w:asciiTheme="majorHAnsi" w:hAnsiTheme="majorHAnsi"/>
          <w:w w:val="97"/>
          <w:sz w:val="22"/>
          <w:szCs w:val="22"/>
        </w:rPr>
        <w:t>,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101"/>
          <w:sz w:val="22"/>
          <w:szCs w:val="22"/>
        </w:rPr>
        <w:t>W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130"/>
          <w:sz w:val="22"/>
          <w:szCs w:val="22"/>
        </w:rPr>
        <w:t>'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89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r</w:t>
      </w:r>
      <w:r w:rsidRPr="004F6B89">
        <w:rPr>
          <w:rFonts w:asciiTheme="majorHAnsi" w:hAnsiTheme="majorHAnsi"/>
          <w:spacing w:val="-5"/>
          <w:w w:val="89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ss</w:t>
      </w:r>
      <w:r w:rsidRPr="004F6B89">
        <w:rPr>
          <w:rFonts w:asciiTheme="majorHAnsi" w:hAnsiTheme="majorHAnsi"/>
          <w:w w:val="89"/>
          <w:sz w:val="22"/>
          <w:szCs w:val="22"/>
        </w:rPr>
        <w:t xml:space="preserve">e </w:t>
      </w:r>
      <w:r w:rsidRPr="004F6B89">
        <w:rPr>
          <w:rFonts w:asciiTheme="majorHAnsi" w:hAnsiTheme="majorHAnsi"/>
          <w:spacing w:val="-2"/>
          <w:sz w:val="22"/>
          <w:szCs w:val="22"/>
        </w:rPr>
        <w:t>T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3"/>
          <w:sz w:val="22"/>
          <w:szCs w:val="22"/>
        </w:rPr>
        <w:t>3</w:t>
      </w:r>
      <w:r w:rsidRPr="004F6B89">
        <w:rPr>
          <w:rFonts w:asciiTheme="majorHAnsi" w:hAnsiTheme="majorHAnsi"/>
          <w:spacing w:val="-4"/>
          <w:sz w:val="22"/>
          <w:szCs w:val="22"/>
        </w:rPr>
        <w:t>-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pacing w:val="-1"/>
          <w:sz w:val="22"/>
          <w:szCs w:val="22"/>
        </w:rPr>
        <w:t>95</w:t>
      </w:r>
    </w:p>
    <w:p w14:paraId="5FC8B717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J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oc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ke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y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-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W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M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S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mp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u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2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di</w:t>
      </w:r>
      <w:r w:rsidRPr="004F6B89">
        <w:rPr>
          <w:rFonts w:asciiTheme="majorHAnsi" w:hAnsiTheme="majorHAnsi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1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io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94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95</w:t>
      </w:r>
    </w:p>
    <w:p w14:paraId="3224E5D7" w14:textId="77777777" w:rsidR="00B03CD5" w:rsidRPr="004F6B89" w:rsidRDefault="00B03CD5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4C9245F1" w14:textId="77777777" w:rsidR="00B03CD5" w:rsidRPr="004F6B89" w:rsidRDefault="004F6B89">
      <w:pPr>
        <w:ind w:left="118" w:right="7691"/>
        <w:jc w:val="both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5"/>
          <w:w w:val="88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5"/>
          <w:w w:val="96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9"/>
          <w:w w:val="87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1"/>
          <w:w w:val="10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1"/>
          <w:w w:val="79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1"/>
          <w:w w:val="92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5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w w:val="96"/>
          <w:sz w:val="22"/>
          <w:szCs w:val="22"/>
        </w:rPr>
        <w:t>T</w:t>
      </w:r>
    </w:p>
    <w:p w14:paraId="22920A6A" w14:textId="77777777" w:rsidR="00B03CD5" w:rsidRPr="004F6B89" w:rsidRDefault="00B03CD5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57A65282" w14:textId="77777777" w:rsidR="00B03CD5" w:rsidRPr="004F6B89" w:rsidRDefault="004F6B89">
      <w:pPr>
        <w:spacing w:line="265" w:lineRule="auto"/>
        <w:ind w:left="1557" w:right="5199" w:hanging="7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6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8"/>
          <w:w w:val="94"/>
          <w:sz w:val="22"/>
          <w:szCs w:val="22"/>
        </w:rPr>
        <w:t>h</w:t>
      </w:r>
      <w:r w:rsidRPr="004F6B89">
        <w:rPr>
          <w:rFonts w:asciiTheme="majorHAnsi" w:hAnsiTheme="majorHAnsi"/>
          <w:b/>
          <w:w w:val="94"/>
          <w:sz w:val="22"/>
          <w:szCs w:val="22"/>
        </w:rPr>
        <w:t>e C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or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1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B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oo</w:t>
      </w:r>
      <w:r w:rsidRPr="004F6B89">
        <w:rPr>
          <w:rFonts w:asciiTheme="majorHAnsi" w:hAnsiTheme="majorHAnsi"/>
          <w:b/>
          <w:w w:val="94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8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-7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po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k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 xml:space="preserve">A 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-5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k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mm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z w:val="22"/>
          <w:szCs w:val="22"/>
        </w:rPr>
        <w:t>8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99</w:t>
      </w:r>
    </w:p>
    <w:p w14:paraId="22B82271" w14:textId="77777777" w:rsidR="00B03CD5" w:rsidRPr="004F6B89" w:rsidRDefault="004F6B89">
      <w:pPr>
        <w:spacing w:before="5"/>
        <w:ind w:left="191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Ass</w:t>
      </w:r>
      <w:r w:rsidRPr="004F6B89">
        <w:rPr>
          <w:rFonts w:asciiTheme="majorHAnsi" w:hAnsiTheme="majorHAnsi"/>
          <w:spacing w:val="-3"/>
          <w:w w:val="89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89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9"/>
          <w:sz w:val="22"/>
          <w:szCs w:val="22"/>
        </w:rPr>
        <w:t>d</w:t>
      </w:r>
      <w:r w:rsidRPr="004F6B89">
        <w:rPr>
          <w:rFonts w:asciiTheme="majorHAnsi" w:hAnsiTheme="majorHAnsi"/>
          <w:spacing w:val="3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om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 xml:space="preserve"> b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-7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comm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di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2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fi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d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g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b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oo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ks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-5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88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88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88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88"/>
          <w:sz w:val="22"/>
          <w:szCs w:val="22"/>
        </w:rPr>
        <w:t>v</w:t>
      </w:r>
      <w:r w:rsidRPr="004F6B89">
        <w:rPr>
          <w:rFonts w:asciiTheme="majorHAnsi" w:hAnsiTheme="majorHAnsi"/>
          <w:spacing w:val="-2"/>
          <w:w w:val="88"/>
          <w:sz w:val="22"/>
          <w:szCs w:val="22"/>
        </w:rPr>
        <w:t>e</w:t>
      </w:r>
      <w:r w:rsidRPr="004F6B89">
        <w:rPr>
          <w:rFonts w:asciiTheme="majorHAnsi" w:hAnsiTheme="majorHAnsi"/>
          <w:w w:val="88"/>
          <w:sz w:val="22"/>
          <w:szCs w:val="22"/>
        </w:rPr>
        <w:t>d</w:t>
      </w:r>
      <w:r w:rsidRPr="004F6B89">
        <w:rPr>
          <w:rFonts w:asciiTheme="majorHAnsi" w:hAnsiTheme="majorHAnsi"/>
          <w:spacing w:val="15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88"/>
          <w:sz w:val="22"/>
          <w:szCs w:val="22"/>
        </w:rPr>
        <w:t>a</w:t>
      </w:r>
      <w:r w:rsidRPr="004F6B89">
        <w:rPr>
          <w:rFonts w:asciiTheme="majorHAnsi" w:hAnsiTheme="majorHAnsi"/>
          <w:w w:val="88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sz w:val="22"/>
          <w:szCs w:val="22"/>
        </w:rPr>
        <w:t>sh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r</w:t>
      </w:r>
    </w:p>
    <w:p w14:paraId="0D0DFB08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C641B4D" w14:textId="77777777" w:rsidR="00B03CD5" w:rsidRPr="004F6B89" w:rsidRDefault="004F6B89">
      <w:pPr>
        <w:spacing w:line="265" w:lineRule="auto"/>
        <w:ind w:left="1557" w:right="4993" w:hanging="7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6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po</w:t>
      </w:r>
      <w:r w:rsidRPr="004F6B89">
        <w:rPr>
          <w:rFonts w:asciiTheme="majorHAnsi" w:hAnsiTheme="majorHAnsi"/>
          <w:b/>
          <w:spacing w:val="-11"/>
          <w:w w:val="93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an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B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ir</w:t>
      </w:r>
      <w:r w:rsidRPr="004F6B89">
        <w:rPr>
          <w:rFonts w:asciiTheme="majorHAnsi" w:hAnsiTheme="majorHAnsi"/>
          <w:b/>
          <w:w w:val="93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1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anc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ar</w:t>
      </w:r>
      <w:r w:rsidRPr="004F6B89">
        <w:rPr>
          <w:rFonts w:asciiTheme="majorHAnsi" w:hAnsiTheme="majorHAnsi"/>
          <w:b/>
          <w:spacing w:val="-9"/>
          <w:w w:val="93"/>
          <w:sz w:val="22"/>
          <w:szCs w:val="22"/>
        </w:rPr>
        <w:t>y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-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po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k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an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1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 xml:space="preserve">A 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Te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h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/</w:t>
      </w:r>
      <w:r w:rsidRPr="004F6B89">
        <w:rPr>
          <w:rFonts w:asciiTheme="majorHAnsi" w:hAnsiTheme="majorHAnsi"/>
          <w:spacing w:val="-5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tu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t</w:t>
      </w:r>
      <w:r w:rsidRPr="004F6B89">
        <w:rPr>
          <w:rFonts w:asciiTheme="majorHAnsi" w:hAnsiTheme="majorHAnsi"/>
          <w:w w:val="96"/>
          <w:sz w:val="22"/>
          <w:szCs w:val="22"/>
        </w:rPr>
        <w:t>,</w:t>
      </w:r>
      <w:r w:rsidRPr="004F6B89">
        <w:rPr>
          <w:rFonts w:asciiTheme="majorHAnsi" w:hAnsiTheme="majorHAnsi"/>
          <w:spacing w:val="17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mm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w w:val="96"/>
          <w:sz w:val="22"/>
          <w:szCs w:val="22"/>
        </w:rPr>
        <w:t xml:space="preserve">r 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z w:val="22"/>
          <w:szCs w:val="22"/>
        </w:rPr>
        <w:t>7</w:t>
      </w:r>
    </w:p>
    <w:p w14:paraId="5778380E" w14:textId="77777777" w:rsidR="00B03CD5" w:rsidRPr="004F6B89" w:rsidRDefault="004F6B89">
      <w:pPr>
        <w:spacing w:before="5"/>
        <w:ind w:left="191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Ass</w:t>
      </w:r>
      <w:r w:rsidRPr="004F6B89">
        <w:rPr>
          <w:rFonts w:asciiTheme="majorHAnsi" w:hAnsiTheme="majorHAnsi"/>
          <w:spacing w:val="-3"/>
          <w:w w:val="89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89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9"/>
          <w:sz w:val="22"/>
          <w:szCs w:val="22"/>
        </w:rPr>
        <w:t>d</w:t>
      </w:r>
      <w:r w:rsidRPr="004F6B89">
        <w:rPr>
          <w:rFonts w:asciiTheme="majorHAnsi" w:hAnsiTheme="majorHAnsi"/>
          <w:spacing w:val="2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6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6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nn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im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3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-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1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fo</w:t>
      </w:r>
      <w:r w:rsidRPr="004F6B89">
        <w:rPr>
          <w:rFonts w:asciiTheme="majorHAnsi" w:hAnsiTheme="majorHAnsi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h</w:t>
      </w:r>
      <w:r w:rsidRPr="004F6B89">
        <w:rPr>
          <w:rFonts w:asciiTheme="majorHAnsi" w:hAnsiTheme="majorHAnsi"/>
          <w:spacing w:val="-6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1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87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87"/>
          <w:sz w:val="22"/>
          <w:szCs w:val="22"/>
        </w:rPr>
        <w:t>ge</w:t>
      </w:r>
      <w:r w:rsidRPr="004F6B89">
        <w:rPr>
          <w:rFonts w:asciiTheme="majorHAnsi" w:hAnsiTheme="majorHAnsi"/>
          <w:w w:val="87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8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7-</w:t>
      </w:r>
      <w:r w:rsidRPr="004F6B89">
        <w:rPr>
          <w:rFonts w:asciiTheme="majorHAnsi" w:hAnsiTheme="majorHAnsi"/>
          <w:spacing w:val="-1"/>
          <w:sz w:val="22"/>
          <w:szCs w:val="22"/>
        </w:rPr>
        <w:t>12</w:t>
      </w:r>
    </w:p>
    <w:p w14:paraId="3A0B5E42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2BD667" w14:textId="77777777" w:rsidR="00B03CD5" w:rsidRPr="004F6B89" w:rsidRDefault="004F6B89">
      <w:pPr>
        <w:spacing w:line="265" w:lineRule="auto"/>
        <w:ind w:left="1557" w:right="5290" w:hanging="7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6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arv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nn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po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k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 xml:space="preserve">A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mm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93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96</w:t>
      </w:r>
    </w:p>
    <w:p w14:paraId="69CD11BF" w14:textId="77777777" w:rsidR="00B03CD5" w:rsidRPr="004F6B89" w:rsidRDefault="00B03CD5">
      <w:pPr>
        <w:spacing w:before="11" w:line="240" w:lineRule="exact"/>
        <w:rPr>
          <w:rFonts w:asciiTheme="majorHAnsi" w:hAnsiTheme="majorHAnsi"/>
          <w:sz w:val="22"/>
          <w:szCs w:val="22"/>
        </w:rPr>
      </w:pPr>
    </w:p>
    <w:p w14:paraId="7B2EAE8A" w14:textId="77777777" w:rsidR="00B03CD5" w:rsidRPr="004F6B89" w:rsidRDefault="004F6B89">
      <w:pPr>
        <w:ind w:left="117" w:right="6668"/>
        <w:jc w:val="both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w w:val="95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1"/>
          <w:w w:val="10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1"/>
          <w:w w:val="95"/>
          <w:sz w:val="22"/>
          <w:szCs w:val="22"/>
        </w:rPr>
        <w:t>MM</w:t>
      </w:r>
      <w:r w:rsidRPr="004F6B89">
        <w:rPr>
          <w:rFonts w:asciiTheme="majorHAnsi" w:hAnsiTheme="majorHAnsi"/>
          <w:b/>
          <w:spacing w:val="-1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5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6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w w:val="79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86"/>
          <w:sz w:val="22"/>
          <w:szCs w:val="22"/>
        </w:rPr>
        <w:t>A</w:t>
      </w:r>
      <w:r w:rsidRPr="004F6B89">
        <w:rPr>
          <w:rFonts w:asciiTheme="majorHAnsi" w:hAnsiTheme="majorHAnsi"/>
          <w:b/>
          <w:w w:val="95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6"/>
          <w:w w:val="96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0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1"/>
          <w:w w:val="90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6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1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E</w:t>
      </w:r>
      <w:r w:rsidRPr="004F6B89">
        <w:rPr>
          <w:rFonts w:asciiTheme="majorHAnsi" w:hAnsiTheme="majorHAnsi"/>
          <w:b/>
          <w:w w:val="90"/>
          <w:sz w:val="22"/>
          <w:szCs w:val="22"/>
        </w:rPr>
        <w:t>S</w:t>
      </w:r>
    </w:p>
    <w:p w14:paraId="48EAE263" w14:textId="77777777" w:rsidR="00B03CD5" w:rsidRPr="004F6B89" w:rsidRDefault="00B03CD5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75FBCC59" w14:textId="77777777" w:rsidR="00B03CD5" w:rsidRPr="004F6B89" w:rsidRDefault="004F6B89">
      <w:pPr>
        <w:ind w:left="83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w w:val="93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St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8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-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yo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k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96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99</w:t>
      </w:r>
    </w:p>
    <w:p w14:paraId="57DB711C" w14:textId="77777777" w:rsidR="00B03CD5" w:rsidRPr="004F6B89" w:rsidRDefault="004F6B89">
      <w:pPr>
        <w:spacing w:before="24"/>
        <w:ind w:left="83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ion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ee</w:t>
      </w:r>
      <w:r w:rsidRPr="004F6B89">
        <w:rPr>
          <w:rFonts w:asciiTheme="majorHAnsi" w:hAnsiTheme="majorHAnsi"/>
          <w:b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w w:val="93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all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w w:val="93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1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B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re</w:t>
      </w:r>
      <w:r w:rsidRPr="004F6B89">
        <w:rPr>
          <w:rFonts w:asciiTheme="majorHAnsi" w:hAnsiTheme="majorHAnsi"/>
          <w:b/>
          <w:w w:val="93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1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'</w:t>
      </w:r>
      <w:r w:rsidRPr="004F6B89">
        <w:rPr>
          <w:rFonts w:asciiTheme="majorHAnsi" w:hAnsiTheme="majorHAnsi"/>
          <w:b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1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li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h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MA</w:t>
      </w:r>
      <w:r w:rsidRPr="004F6B89">
        <w:rPr>
          <w:rFonts w:asciiTheme="majorHAnsi" w:hAnsiTheme="majorHAnsi"/>
          <w:w w:val="94"/>
          <w:sz w:val="22"/>
          <w:szCs w:val="22"/>
        </w:rPr>
        <w:t xml:space="preserve">, </w:t>
      </w:r>
      <w:r w:rsidRPr="004F6B89">
        <w:rPr>
          <w:rFonts w:asciiTheme="majorHAnsi" w:hAnsiTheme="majorHAnsi"/>
          <w:spacing w:val="-4"/>
          <w:sz w:val="22"/>
          <w:szCs w:val="22"/>
        </w:rPr>
        <w:t>199</w:t>
      </w:r>
      <w:r w:rsidRPr="004F6B89">
        <w:rPr>
          <w:rFonts w:asciiTheme="majorHAnsi" w:hAnsiTheme="majorHAnsi"/>
          <w:spacing w:val="-1"/>
          <w:sz w:val="22"/>
          <w:szCs w:val="22"/>
        </w:rPr>
        <w:t>8</w:t>
      </w:r>
      <w:r w:rsidRPr="004F6B89">
        <w:rPr>
          <w:rFonts w:asciiTheme="majorHAnsi" w:hAnsiTheme="majorHAnsi"/>
          <w:spacing w:val="-4"/>
          <w:sz w:val="22"/>
          <w:szCs w:val="22"/>
        </w:rPr>
        <w:t>-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pacing w:val="-1"/>
          <w:sz w:val="22"/>
          <w:szCs w:val="22"/>
        </w:rPr>
        <w:t>99</w:t>
      </w:r>
    </w:p>
    <w:p w14:paraId="188F25E7" w14:textId="77777777" w:rsidR="00B03CD5" w:rsidRPr="004F6B89" w:rsidRDefault="004F6B89">
      <w:pPr>
        <w:spacing w:before="24"/>
        <w:ind w:left="836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2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on</w:t>
      </w:r>
      <w:r w:rsidRPr="004F6B89">
        <w:rPr>
          <w:rFonts w:asciiTheme="majorHAnsi" w:hAnsiTheme="majorHAnsi"/>
          <w:b/>
          <w:w w:val="9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9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7"/>
          <w:w w:val="92"/>
          <w:sz w:val="22"/>
          <w:szCs w:val="22"/>
        </w:rPr>
        <w:t>ub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li</w:t>
      </w:r>
      <w:r w:rsidRPr="004F6B89">
        <w:rPr>
          <w:rFonts w:asciiTheme="majorHAnsi" w:hAnsiTheme="majorHAnsi"/>
          <w:b/>
          <w:w w:val="92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1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In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w w:val="9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8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c</w:t>
      </w:r>
      <w:r w:rsidRPr="004F6B89">
        <w:rPr>
          <w:rFonts w:asciiTheme="majorHAnsi" w:hAnsiTheme="majorHAnsi"/>
          <w:b/>
          <w:w w:val="92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1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92"/>
          <w:sz w:val="22"/>
          <w:szCs w:val="22"/>
        </w:rPr>
        <w:t>G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ro</w:t>
      </w:r>
      <w:r w:rsidRPr="004F6B89">
        <w:rPr>
          <w:rFonts w:asciiTheme="majorHAnsi" w:hAnsiTheme="majorHAnsi"/>
          <w:b/>
          <w:spacing w:val="-7"/>
          <w:w w:val="9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p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17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M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 xml:space="preserve">, 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V</w:t>
      </w:r>
      <w:r w:rsidRPr="004F6B89">
        <w:rPr>
          <w:rFonts w:asciiTheme="majorHAnsi" w:hAnsiTheme="majorHAnsi"/>
          <w:spacing w:val="-2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l</w:t>
      </w:r>
      <w:r w:rsidRPr="004F6B89">
        <w:rPr>
          <w:rFonts w:asciiTheme="majorHAnsi" w:hAnsiTheme="majorHAnsi"/>
          <w:w w:val="91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pacing w:val="-4"/>
          <w:sz w:val="22"/>
          <w:szCs w:val="22"/>
        </w:rPr>
        <w:t>0</w:t>
      </w:r>
      <w:r w:rsidRPr="004F6B89">
        <w:rPr>
          <w:rFonts w:asciiTheme="majorHAnsi" w:hAnsiTheme="majorHAnsi"/>
          <w:spacing w:val="-1"/>
          <w:sz w:val="22"/>
          <w:szCs w:val="22"/>
        </w:rPr>
        <w:t>00</w:t>
      </w:r>
    </w:p>
    <w:p w14:paraId="46ADC384" w14:textId="77777777" w:rsidR="00B03CD5" w:rsidRPr="004F6B89" w:rsidRDefault="00B03CD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13328C6D" w14:textId="77777777" w:rsidR="00B03CD5" w:rsidRPr="004F6B89" w:rsidRDefault="004F6B89">
      <w:pPr>
        <w:ind w:left="116" w:right="6877"/>
        <w:jc w:val="both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w w:val="89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7"/>
          <w:w w:val="89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6"/>
          <w:w w:val="89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8"/>
          <w:w w:val="89"/>
          <w:sz w:val="22"/>
          <w:szCs w:val="22"/>
        </w:rPr>
        <w:t>LL</w:t>
      </w:r>
      <w:r w:rsidRPr="004F6B89">
        <w:rPr>
          <w:rFonts w:asciiTheme="majorHAnsi" w:hAnsiTheme="majorHAnsi"/>
          <w:b/>
          <w:w w:val="89"/>
          <w:sz w:val="22"/>
          <w:szCs w:val="22"/>
        </w:rPr>
        <w:t xml:space="preserve">S 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5"/>
          <w:sz w:val="22"/>
          <w:szCs w:val="22"/>
        </w:rPr>
        <w:t>N</w:t>
      </w:r>
      <w:r w:rsidRPr="004F6B89">
        <w:rPr>
          <w:rFonts w:asciiTheme="majorHAnsi" w:hAnsiTheme="majorHAnsi"/>
          <w:b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5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6"/>
          <w:w w:val="96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5"/>
          <w:w w:val="88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88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6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w w:val="90"/>
          <w:sz w:val="22"/>
          <w:szCs w:val="22"/>
        </w:rPr>
        <w:t>S</w:t>
      </w:r>
    </w:p>
    <w:p w14:paraId="1541F38A" w14:textId="77777777" w:rsidR="00B03CD5" w:rsidRPr="004F6B89" w:rsidRDefault="00B03CD5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1E28A29E" w14:textId="77777777" w:rsidR="00B03CD5" w:rsidRPr="004F6B89" w:rsidRDefault="004F6B89">
      <w:pPr>
        <w:ind w:left="836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w w:val="95"/>
          <w:sz w:val="22"/>
          <w:szCs w:val="22"/>
        </w:rPr>
        <w:lastRenderedPageBreak/>
        <w:t>Pr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ofici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6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sz w:val="22"/>
          <w:szCs w:val="22"/>
        </w:rPr>
        <w:t>tt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po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ke</w:t>
      </w:r>
      <w:r w:rsidRPr="004F6B89">
        <w:rPr>
          <w:rFonts w:asciiTheme="majorHAnsi" w:hAnsiTheme="majorHAnsi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82"/>
          <w:sz w:val="22"/>
          <w:szCs w:val="22"/>
        </w:rPr>
        <w:t>s</w:t>
      </w:r>
      <w:r w:rsidRPr="004F6B89">
        <w:rPr>
          <w:rFonts w:asciiTheme="majorHAnsi" w:hAnsiTheme="majorHAnsi"/>
          <w:w w:val="102"/>
          <w:sz w:val="22"/>
          <w:szCs w:val="22"/>
        </w:rPr>
        <w:t>h</w:t>
      </w:r>
    </w:p>
    <w:p w14:paraId="17F344B1" w14:textId="77777777" w:rsidR="00B03CD5" w:rsidRPr="004F6B89" w:rsidRDefault="004F6B89">
      <w:pPr>
        <w:spacing w:before="24"/>
        <w:ind w:left="836"/>
        <w:rPr>
          <w:rFonts w:asciiTheme="majorHAnsi" w:hAnsiTheme="majorHAnsi"/>
          <w:sz w:val="22"/>
          <w:szCs w:val="22"/>
        </w:rPr>
        <w:sectPr w:rsidR="00B03CD5" w:rsidRPr="004F6B89">
          <w:pgSz w:w="12240" w:h="15840"/>
          <w:pgMar w:top="1380" w:right="1720" w:bottom="280" w:left="1320" w:header="720" w:footer="720" w:gutter="0"/>
          <w:cols w:space="720"/>
        </w:sectPr>
      </w:pP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d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9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H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sz w:val="22"/>
          <w:szCs w:val="22"/>
        </w:rPr>
        <w:t>k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sz w:val="22"/>
          <w:szCs w:val="22"/>
        </w:rPr>
        <w:t>g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s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C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y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k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g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Sa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g</w:t>
      </w:r>
      <w:r w:rsidRPr="004F6B89">
        <w:rPr>
          <w:rFonts w:asciiTheme="majorHAnsi" w:hAnsiTheme="majorHAnsi"/>
          <w:w w:val="92"/>
          <w:sz w:val="22"/>
          <w:szCs w:val="22"/>
        </w:rPr>
        <w:t xml:space="preserve">,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P</w:t>
      </w:r>
      <w:r w:rsidRPr="004F6B89">
        <w:rPr>
          <w:rFonts w:asciiTheme="majorHAnsi" w:hAnsiTheme="majorHAnsi"/>
          <w:spacing w:val="-4"/>
          <w:sz w:val="22"/>
          <w:szCs w:val="22"/>
        </w:rPr>
        <w:t>h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sz w:val="22"/>
          <w:szCs w:val="22"/>
        </w:rPr>
        <w:t>ra</w:t>
      </w:r>
      <w:r w:rsidRPr="004F6B89">
        <w:rPr>
          <w:rFonts w:asciiTheme="majorHAnsi" w:hAnsiTheme="majorHAnsi"/>
          <w:spacing w:val="-3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y</w:t>
      </w:r>
    </w:p>
    <w:p w14:paraId="6A9F041A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6D566C" w14:textId="77777777" w:rsidR="00B03CD5" w:rsidRPr="004F6B89" w:rsidRDefault="00B03CD5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0A996C8B" w14:textId="77777777" w:rsidR="00B03CD5" w:rsidRPr="004F6B89" w:rsidRDefault="004F6B89">
      <w:pPr>
        <w:spacing w:before="22"/>
        <w:ind w:left="4148" w:right="3763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2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10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4"/>
          <w:w w:val="10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3"/>
          <w:w w:val="97"/>
          <w:sz w:val="22"/>
          <w:szCs w:val="22"/>
        </w:rPr>
        <w:t>RN</w:t>
      </w:r>
    </w:p>
    <w:p w14:paraId="3AE5B4FD" w14:textId="77777777" w:rsidR="00B03CD5" w:rsidRPr="004F6B89" w:rsidRDefault="004F6B89">
      <w:pPr>
        <w:spacing w:before="10"/>
        <w:ind w:left="4343" w:right="3941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sz w:val="22"/>
          <w:szCs w:val="22"/>
        </w:rPr>
        <w:t>.O</w:t>
      </w:r>
      <w:r w:rsidRPr="004F6B89">
        <w:rPr>
          <w:rFonts w:asciiTheme="majorHAnsi" w:hAnsiTheme="majorHAnsi"/>
          <w:sz w:val="22"/>
          <w:szCs w:val="22"/>
        </w:rPr>
        <w:t>.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Bo</w:t>
      </w:r>
      <w:r w:rsidRPr="004F6B89">
        <w:rPr>
          <w:rFonts w:asciiTheme="majorHAnsi" w:hAnsiTheme="majorHAnsi"/>
          <w:w w:val="90"/>
          <w:sz w:val="22"/>
          <w:szCs w:val="22"/>
        </w:rPr>
        <w:t xml:space="preserve">x </w:t>
      </w:r>
      <w:r w:rsidRPr="004F6B89">
        <w:rPr>
          <w:rFonts w:asciiTheme="majorHAnsi" w:hAnsiTheme="majorHAnsi"/>
          <w:w w:val="99"/>
          <w:sz w:val="22"/>
          <w:szCs w:val="22"/>
        </w:rPr>
        <w:t>3</w:t>
      </w:r>
    </w:p>
    <w:p w14:paraId="195D12FF" w14:textId="77777777" w:rsidR="00B03CD5" w:rsidRPr="004F6B89" w:rsidRDefault="004F6B89">
      <w:pPr>
        <w:spacing w:before="24"/>
        <w:ind w:left="3733" w:right="3287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oy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V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0</w:t>
      </w:r>
      <w:r w:rsidRPr="004F6B89">
        <w:rPr>
          <w:rFonts w:asciiTheme="majorHAnsi" w:hAnsiTheme="majorHAnsi"/>
          <w:spacing w:val="-1"/>
          <w:w w:val="99"/>
          <w:sz w:val="22"/>
          <w:szCs w:val="22"/>
        </w:rPr>
        <w:t>5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068</w:t>
      </w:r>
    </w:p>
    <w:p w14:paraId="22AE863F" w14:textId="77777777" w:rsidR="00B03CD5" w:rsidRPr="004F6B89" w:rsidRDefault="004F6B89">
      <w:pPr>
        <w:spacing w:before="24"/>
        <w:ind w:left="3877" w:right="3476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w w:val="97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w w:val="97"/>
          <w:sz w:val="22"/>
          <w:szCs w:val="22"/>
        </w:rPr>
        <w:t>h</w:t>
      </w:r>
      <w:r w:rsidRPr="004F6B89">
        <w:rPr>
          <w:rFonts w:asciiTheme="majorHAnsi" w:hAnsiTheme="majorHAnsi"/>
          <w:spacing w:val="-3"/>
          <w:w w:val="97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w w:val="97"/>
          <w:sz w:val="22"/>
          <w:szCs w:val="22"/>
        </w:rPr>
        <w:t>e</w:t>
      </w:r>
      <w:r w:rsidRPr="004F6B89">
        <w:rPr>
          <w:rFonts w:asciiTheme="majorHAnsi" w:hAnsiTheme="majorHAnsi"/>
          <w:w w:val="97"/>
          <w:sz w:val="22"/>
          <w:szCs w:val="22"/>
        </w:rPr>
        <w:t>:</w:t>
      </w:r>
      <w:r w:rsidRPr="004F6B89">
        <w:rPr>
          <w:rFonts w:asciiTheme="majorHAnsi" w:hAnsiTheme="majorHAnsi"/>
          <w:spacing w:val="-4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(</w:t>
      </w:r>
      <w:r w:rsidRPr="004F6B89">
        <w:rPr>
          <w:rFonts w:asciiTheme="majorHAnsi" w:hAnsiTheme="majorHAnsi"/>
          <w:spacing w:val="-4"/>
          <w:sz w:val="22"/>
          <w:szCs w:val="22"/>
        </w:rPr>
        <w:t>8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2</w:t>
      </w:r>
      <w:r w:rsidRPr="004F6B89">
        <w:rPr>
          <w:rFonts w:asciiTheme="majorHAnsi" w:hAnsiTheme="majorHAnsi"/>
          <w:sz w:val="22"/>
          <w:szCs w:val="22"/>
        </w:rPr>
        <w:t>)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7</w:t>
      </w:r>
      <w:r w:rsidRPr="004F6B89">
        <w:rPr>
          <w:rFonts w:asciiTheme="majorHAnsi" w:hAnsiTheme="majorHAnsi"/>
          <w:spacing w:val="-1"/>
          <w:w w:val="99"/>
          <w:sz w:val="22"/>
          <w:szCs w:val="22"/>
        </w:rPr>
        <w:t>6</w:t>
      </w:r>
      <w:r w:rsidRPr="004F6B89">
        <w:rPr>
          <w:rFonts w:asciiTheme="majorHAnsi" w:hAnsiTheme="majorHAnsi"/>
          <w:spacing w:val="-3"/>
          <w:w w:val="99"/>
          <w:sz w:val="22"/>
          <w:szCs w:val="22"/>
        </w:rPr>
        <w:t>3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33</w:t>
      </w:r>
      <w:r w:rsidRPr="004F6B89">
        <w:rPr>
          <w:rFonts w:asciiTheme="majorHAnsi" w:hAnsiTheme="majorHAnsi"/>
          <w:spacing w:val="-1"/>
          <w:w w:val="99"/>
          <w:sz w:val="22"/>
          <w:szCs w:val="22"/>
        </w:rPr>
        <w:t>3</w:t>
      </w:r>
      <w:r w:rsidRPr="004F6B89">
        <w:rPr>
          <w:rFonts w:asciiTheme="majorHAnsi" w:hAnsiTheme="majorHAnsi"/>
          <w:w w:val="99"/>
          <w:sz w:val="22"/>
          <w:szCs w:val="22"/>
        </w:rPr>
        <w:t>3</w:t>
      </w:r>
    </w:p>
    <w:p w14:paraId="1C60EEEA" w14:textId="77777777" w:rsidR="00B03CD5" w:rsidRPr="004F6B89" w:rsidRDefault="004F6B89">
      <w:pPr>
        <w:spacing w:before="22"/>
        <w:ind w:left="3549" w:right="3149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4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w w:val="94"/>
          <w:sz w:val="22"/>
          <w:szCs w:val="22"/>
        </w:rPr>
        <w:t xml:space="preserve">: </w:t>
      </w:r>
      <w:hyperlink r:id="rId6">
        <w:r w:rsidRPr="004F6B89">
          <w:rPr>
            <w:rFonts w:asciiTheme="majorHAnsi" w:hAnsiTheme="majorHAnsi"/>
            <w:spacing w:val="1"/>
            <w:w w:val="85"/>
            <w:sz w:val="22"/>
            <w:szCs w:val="22"/>
          </w:rPr>
          <w:t>A</w:t>
        </w:r>
        <w:r w:rsidRPr="004F6B89">
          <w:rPr>
            <w:rFonts w:asciiTheme="majorHAnsi" w:hAnsiTheme="majorHAnsi"/>
            <w:spacing w:val="1"/>
            <w:w w:val="102"/>
            <w:sz w:val="22"/>
            <w:szCs w:val="22"/>
          </w:rPr>
          <w:t>h</w:t>
        </w:r>
        <w:r w:rsidRPr="004F6B89">
          <w:rPr>
            <w:rFonts w:asciiTheme="majorHAnsi" w:hAnsiTheme="majorHAnsi"/>
            <w:spacing w:val="-1"/>
            <w:w w:val="96"/>
            <w:sz w:val="22"/>
            <w:szCs w:val="22"/>
          </w:rPr>
          <w:t>o</w:t>
        </w:r>
        <w:r w:rsidRPr="004F6B89">
          <w:rPr>
            <w:rFonts w:asciiTheme="majorHAnsi" w:hAnsiTheme="majorHAnsi"/>
            <w:spacing w:val="1"/>
            <w:w w:val="92"/>
            <w:sz w:val="22"/>
            <w:szCs w:val="22"/>
          </w:rPr>
          <w:t>rn</w:t>
        </w:r>
        <w:r w:rsidRPr="004F6B89">
          <w:rPr>
            <w:rFonts w:asciiTheme="majorHAnsi" w:hAnsiTheme="majorHAnsi"/>
            <w:spacing w:val="-1"/>
            <w:w w:val="92"/>
            <w:sz w:val="22"/>
            <w:szCs w:val="22"/>
          </w:rPr>
          <w:t>@</w:t>
        </w:r>
        <w:r w:rsidRPr="004F6B89">
          <w:rPr>
            <w:rFonts w:asciiTheme="majorHAnsi" w:hAnsiTheme="majorHAnsi"/>
            <w:w w:val="86"/>
            <w:sz w:val="22"/>
            <w:szCs w:val="22"/>
          </w:rPr>
          <w:t>v</w:t>
        </w:r>
        <w:r w:rsidRPr="004F6B89">
          <w:rPr>
            <w:rFonts w:asciiTheme="majorHAnsi" w:hAnsiTheme="majorHAnsi"/>
            <w:w w:val="89"/>
            <w:sz w:val="22"/>
            <w:szCs w:val="22"/>
          </w:rPr>
          <w:t>e</w:t>
        </w:r>
        <w:r w:rsidRPr="004F6B89">
          <w:rPr>
            <w:rFonts w:asciiTheme="majorHAnsi" w:hAnsiTheme="majorHAnsi"/>
            <w:spacing w:val="1"/>
            <w:sz w:val="22"/>
            <w:szCs w:val="22"/>
          </w:rPr>
          <w:t>r</w:t>
        </w:r>
        <w:r w:rsidRPr="004F6B89">
          <w:rPr>
            <w:rFonts w:asciiTheme="majorHAnsi" w:hAnsiTheme="majorHAnsi"/>
            <w:spacing w:val="-1"/>
            <w:sz w:val="22"/>
            <w:szCs w:val="22"/>
          </w:rPr>
          <w:t>m</w:t>
        </w:r>
        <w:r w:rsidRPr="004F6B89">
          <w:rPr>
            <w:rFonts w:asciiTheme="majorHAnsi" w:hAnsiTheme="majorHAnsi"/>
            <w:spacing w:val="-1"/>
            <w:w w:val="96"/>
            <w:sz w:val="22"/>
            <w:szCs w:val="22"/>
          </w:rPr>
          <w:t>o</w:t>
        </w:r>
        <w:r w:rsidRPr="004F6B89">
          <w:rPr>
            <w:rFonts w:asciiTheme="majorHAnsi" w:hAnsiTheme="majorHAnsi"/>
            <w:spacing w:val="1"/>
            <w:w w:val="106"/>
            <w:sz w:val="22"/>
            <w:szCs w:val="22"/>
          </w:rPr>
          <w:t>n</w:t>
        </w:r>
        <w:r w:rsidRPr="004F6B89">
          <w:rPr>
            <w:rFonts w:asciiTheme="majorHAnsi" w:hAnsiTheme="majorHAnsi"/>
            <w:spacing w:val="-1"/>
            <w:w w:val="106"/>
            <w:sz w:val="22"/>
            <w:szCs w:val="22"/>
          </w:rPr>
          <w:t>t</w:t>
        </w:r>
        <w:r w:rsidRPr="004F6B89">
          <w:rPr>
            <w:rFonts w:asciiTheme="majorHAnsi" w:hAnsiTheme="majorHAnsi"/>
            <w:spacing w:val="1"/>
            <w:w w:val="88"/>
            <w:sz w:val="22"/>
            <w:szCs w:val="22"/>
          </w:rPr>
          <w:t>l</w:t>
        </w:r>
        <w:r w:rsidRPr="004F6B89">
          <w:rPr>
            <w:rFonts w:asciiTheme="majorHAnsi" w:hAnsiTheme="majorHAnsi"/>
            <w:spacing w:val="1"/>
            <w:w w:val="90"/>
            <w:sz w:val="22"/>
            <w:szCs w:val="22"/>
          </w:rPr>
          <w:t>a</w:t>
        </w:r>
        <w:r w:rsidRPr="004F6B89">
          <w:rPr>
            <w:rFonts w:asciiTheme="majorHAnsi" w:hAnsiTheme="majorHAnsi"/>
            <w:spacing w:val="1"/>
            <w:w w:val="91"/>
            <w:sz w:val="22"/>
            <w:szCs w:val="22"/>
          </w:rPr>
          <w:t>w</w:t>
        </w:r>
        <w:r w:rsidRPr="004F6B89">
          <w:rPr>
            <w:rFonts w:asciiTheme="majorHAnsi" w:hAnsiTheme="majorHAnsi"/>
            <w:spacing w:val="1"/>
            <w:w w:val="99"/>
            <w:sz w:val="22"/>
            <w:szCs w:val="22"/>
          </w:rPr>
          <w:t>.</w:t>
        </w:r>
        <w:r w:rsidRPr="004F6B89">
          <w:rPr>
            <w:rFonts w:asciiTheme="majorHAnsi" w:hAnsiTheme="majorHAnsi"/>
            <w:w w:val="89"/>
            <w:sz w:val="22"/>
            <w:szCs w:val="22"/>
          </w:rPr>
          <w:t>e</w:t>
        </w:r>
        <w:r w:rsidRPr="004F6B89">
          <w:rPr>
            <w:rFonts w:asciiTheme="majorHAnsi" w:hAnsiTheme="majorHAnsi"/>
            <w:spacing w:val="-1"/>
            <w:w w:val="101"/>
            <w:sz w:val="22"/>
            <w:szCs w:val="22"/>
          </w:rPr>
          <w:t>d</w:t>
        </w:r>
        <w:r w:rsidRPr="004F6B89">
          <w:rPr>
            <w:rFonts w:asciiTheme="majorHAnsi" w:hAnsiTheme="majorHAnsi"/>
            <w:w w:val="101"/>
            <w:sz w:val="22"/>
            <w:szCs w:val="22"/>
          </w:rPr>
          <w:t>u</w:t>
        </w:r>
      </w:hyperlink>
    </w:p>
    <w:p w14:paraId="4DBA3A2F" w14:textId="77777777" w:rsidR="00B03CD5" w:rsidRPr="004F6B89" w:rsidRDefault="00B03CD5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7C56F93C" w14:textId="77777777" w:rsidR="00B03CD5" w:rsidRPr="004F6B89" w:rsidRDefault="004F6B89">
      <w:pPr>
        <w:spacing w:before="22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b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ON</w:t>
      </w:r>
    </w:p>
    <w:p w14:paraId="2FA45CAC" w14:textId="77777777" w:rsidR="00B03CD5" w:rsidRPr="004F6B89" w:rsidRDefault="00B03CD5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4F83FF49" w14:textId="77777777" w:rsidR="00B03CD5" w:rsidRPr="004F6B89" w:rsidRDefault="004F6B89">
      <w:pPr>
        <w:spacing w:line="265" w:lineRule="auto"/>
        <w:ind w:left="1560" w:right="4984" w:hanging="7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3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on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8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w w:val="93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-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ool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al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V</w:t>
      </w:r>
      <w:r w:rsidRPr="004F6B89">
        <w:rPr>
          <w:rFonts w:asciiTheme="majorHAnsi" w:hAnsiTheme="majorHAnsi"/>
          <w:sz w:val="22"/>
          <w:szCs w:val="22"/>
        </w:rPr>
        <w:t xml:space="preserve">T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J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sz w:val="22"/>
          <w:szCs w:val="22"/>
        </w:rPr>
        <w:t>oc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icip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w w:val="95"/>
          <w:sz w:val="22"/>
          <w:szCs w:val="22"/>
        </w:rPr>
        <w:t>d</w:t>
      </w:r>
      <w:r w:rsidRPr="004F6B89">
        <w:rPr>
          <w:rFonts w:asciiTheme="majorHAnsi" w:hAnsiTheme="majorHAnsi"/>
          <w:spacing w:val="11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20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>0</w:t>
      </w:r>
    </w:p>
    <w:p w14:paraId="15E57454" w14:textId="77777777" w:rsidR="00B03CD5" w:rsidRPr="004F6B89" w:rsidRDefault="004F6B89">
      <w:pPr>
        <w:spacing w:before="1"/>
        <w:ind w:left="15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2"/>
          <w:w w:val="93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1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tu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di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6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v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3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w</w:t>
      </w:r>
      <w:r w:rsidRPr="004F6B89">
        <w:rPr>
          <w:rFonts w:asciiTheme="majorHAnsi" w:hAnsiTheme="majorHAnsi"/>
          <w:spacing w:val="-1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an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icip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17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pacing w:val="-4"/>
          <w:sz w:val="22"/>
          <w:szCs w:val="22"/>
        </w:rPr>
        <w:t>010</w:t>
      </w:r>
    </w:p>
    <w:p w14:paraId="1EAC8812" w14:textId="77777777" w:rsidR="00B03CD5" w:rsidRPr="004F6B89" w:rsidRDefault="004F6B89">
      <w:pPr>
        <w:spacing w:before="29"/>
        <w:ind w:left="19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Me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2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En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v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ta</w:t>
      </w:r>
      <w:r w:rsidRPr="004F6B89">
        <w:rPr>
          <w:rFonts w:asciiTheme="majorHAnsi" w:hAnsiTheme="majorHAnsi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3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w</w:t>
      </w:r>
      <w:r w:rsidRPr="004F6B89">
        <w:rPr>
          <w:rFonts w:asciiTheme="majorHAnsi" w:hAnsiTheme="majorHAnsi"/>
          <w:spacing w:val="-1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oci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y</w:t>
      </w:r>
    </w:p>
    <w:p w14:paraId="5BECCDF0" w14:textId="77777777" w:rsidR="00B03CD5" w:rsidRPr="004F6B89" w:rsidRDefault="004F6B89">
      <w:pPr>
        <w:spacing w:before="26"/>
        <w:ind w:left="191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mm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3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7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102"/>
          <w:sz w:val="22"/>
          <w:szCs w:val="22"/>
        </w:rPr>
        <w:t>M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7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7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70"/>
          <w:sz w:val="22"/>
          <w:szCs w:val="22"/>
        </w:rPr>
        <w:t>’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co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ur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se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w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k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sz w:val="22"/>
          <w:szCs w:val="22"/>
        </w:rPr>
        <w:t>d:</w:t>
      </w:r>
    </w:p>
    <w:p w14:paraId="26A56142" w14:textId="77777777" w:rsidR="00B03CD5" w:rsidRPr="004F6B89" w:rsidRDefault="004F6B89">
      <w:pPr>
        <w:spacing w:before="22"/>
        <w:ind w:left="2242" w:right="1236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4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v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</w:t>
      </w:r>
      <w:r w:rsidRPr="004F6B89">
        <w:rPr>
          <w:rFonts w:asciiTheme="majorHAnsi" w:hAnsiTheme="majorHAnsi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6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 xml:space="preserve">w           </w:t>
      </w:r>
      <w:r w:rsidRPr="004F6B89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 xml:space="preserve">w          </w:t>
      </w:r>
      <w:r w:rsidRPr="004F6B89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v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</w:t>
      </w:r>
      <w:r w:rsidRPr="004F6B89">
        <w:rPr>
          <w:rFonts w:asciiTheme="majorHAnsi" w:hAnsiTheme="majorHAnsi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5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H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al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aw</w:t>
      </w:r>
    </w:p>
    <w:p w14:paraId="3190D820" w14:textId="77777777" w:rsidR="00B03CD5" w:rsidRPr="004F6B89" w:rsidRDefault="004F6B89">
      <w:pPr>
        <w:spacing w:before="24"/>
        <w:ind w:left="22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k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sz w:val="22"/>
          <w:szCs w:val="22"/>
        </w:rPr>
        <w:t>ss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sz w:val="22"/>
          <w:szCs w:val="22"/>
        </w:rPr>
        <w:t>ss</w:t>
      </w:r>
      <w:r w:rsidRPr="004F6B89">
        <w:rPr>
          <w:rFonts w:asciiTheme="majorHAnsi" w:hAnsiTheme="majorHAnsi"/>
          <w:spacing w:val="-3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 xml:space="preserve">t </w:t>
      </w:r>
      <w:r w:rsidRPr="004F6B89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sz w:val="22"/>
          <w:szCs w:val="22"/>
        </w:rPr>
        <w:t>CL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 xml:space="preserve">            </w:t>
      </w:r>
      <w:r w:rsidRPr="004F6B8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an</w:t>
      </w:r>
      <w:r w:rsidRPr="004F6B89">
        <w:rPr>
          <w:rFonts w:asciiTheme="majorHAnsi" w:hAnsiTheme="majorHAnsi"/>
          <w:w w:val="96"/>
          <w:sz w:val="22"/>
          <w:szCs w:val="22"/>
        </w:rPr>
        <w:t>d</w:t>
      </w:r>
      <w:r w:rsidRPr="004F6B89">
        <w:rPr>
          <w:rFonts w:asciiTheme="majorHAnsi" w:hAnsiTheme="majorHAnsi"/>
          <w:spacing w:val="-5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Us</w:t>
      </w:r>
      <w:r w:rsidRPr="004F6B89">
        <w:rPr>
          <w:rFonts w:asciiTheme="majorHAnsi" w:hAnsiTheme="majorHAnsi"/>
          <w:sz w:val="22"/>
          <w:szCs w:val="22"/>
        </w:rPr>
        <w:t>e</w:t>
      </w:r>
    </w:p>
    <w:p w14:paraId="1CC0117A" w14:textId="77777777" w:rsidR="00B03CD5" w:rsidRPr="004F6B89" w:rsidRDefault="00B03CD5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0F6B4499" w14:textId="77777777" w:rsidR="00B03CD5" w:rsidRPr="004F6B89" w:rsidRDefault="004F6B89">
      <w:pPr>
        <w:ind w:left="83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B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2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o</w:t>
      </w:r>
      <w:r w:rsidRPr="004F6B89">
        <w:rPr>
          <w:rFonts w:asciiTheme="majorHAnsi" w:hAnsiTheme="majorHAnsi"/>
          <w:b/>
          <w:w w:val="95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4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w w:val="95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5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iv</w:t>
      </w: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9"/>
          <w:w w:val="95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2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9"/>
          <w:w w:val="95"/>
          <w:sz w:val="22"/>
          <w:szCs w:val="22"/>
        </w:rPr>
        <w:t>y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Bo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 xml:space="preserve">, </w:t>
      </w:r>
      <w:r w:rsidRPr="004F6B89">
        <w:rPr>
          <w:rFonts w:asciiTheme="majorHAnsi" w:hAnsiTheme="majorHAnsi"/>
          <w:spacing w:val="-2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21335BCE" w14:textId="77777777" w:rsidR="00B03CD5" w:rsidRPr="004F6B89" w:rsidRDefault="004F6B89">
      <w:pPr>
        <w:spacing w:before="24"/>
        <w:ind w:left="155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3"/>
          <w:w w:val="92"/>
          <w:sz w:val="22"/>
          <w:szCs w:val="22"/>
        </w:rPr>
        <w:t>B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.A.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ic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ci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>y</w:t>
      </w:r>
      <w:r w:rsidRPr="004F6B89">
        <w:rPr>
          <w:rFonts w:asciiTheme="majorHAnsi" w:hAnsiTheme="majorHAnsi"/>
          <w:spacing w:val="7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06</w:t>
      </w:r>
    </w:p>
    <w:p w14:paraId="4A55A67B" w14:textId="77777777" w:rsidR="00B03CD5" w:rsidRPr="004F6B89" w:rsidRDefault="004F6B89">
      <w:pPr>
        <w:spacing w:before="29"/>
        <w:ind w:left="191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M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: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sz w:val="22"/>
          <w:szCs w:val="22"/>
        </w:rPr>
        <w:t>co</w:t>
      </w:r>
      <w:r w:rsidRPr="004F6B89">
        <w:rPr>
          <w:rFonts w:asciiTheme="majorHAnsi" w:hAnsiTheme="majorHAnsi"/>
          <w:spacing w:val="-1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sz w:val="22"/>
          <w:szCs w:val="22"/>
        </w:rPr>
        <w:t>g</w:t>
      </w:r>
      <w:r w:rsidRPr="004F6B89">
        <w:rPr>
          <w:rFonts w:asciiTheme="majorHAnsi" w:hAnsiTheme="majorHAnsi"/>
          <w:sz w:val="22"/>
          <w:szCs w:val="22"/>
        </w:rPr>
        <w:t>y</w:t>
      </w:r>
    </w:p>
    <w:p w14:paraId="52E0A2CF" w14:textId="77777777" w:rsidR="00B03CD5" w:rsidRPr="004F6B89" w:rsidRDefault="004F6B89">
      <w:pPr>
        <w:spacing w:before="26"/>
        <w:ind w:left="191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3</w:t>
      </w:r>
      <w:r w:rsidRPr="004F6B89">
        <w:rPr>
          <w:rFonts w:asciiTheme="majorHAnsi" w:hAnsiTheme="majorHAnsi"/>
          <w:sz w:val="22"/>
          <w:szCs w:val="22"/>
        </w:rPr>
        <w:t>6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di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6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sz w:val="22"/>
          <w:szCs w:val="22"/>
        </w:rPr>
        <w:t>tu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l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87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-5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0ED2CF25" w14:textId="77777777" w:rsidR="00B03CD5" w:rsidRPr="004F6B89" w:rsidRDefault="004F6B89">
      <w:pPr>
        <w:spacing w:before="29"/>
        <w:ind w:left="191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Te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-6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2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ss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6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an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-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Che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mi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w w:val="93"/>
          <w:sz w:val="22"/>
          <w:szCs w:val="22"/>
        </w:rPr>
        <w:t>y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-4"/>
          <w:sz w:val="22"/>
          <w:szCs w:val="22"/>
        </w:rPr>
        <w:t>9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7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>98</w:t>
      </w:r>
    </w:p>
    <w:p w14:paraId="48618027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F7E3D78" w14:textId="77777777" w:rsidR="00B03CD5" w:rsidRPr="004F6B89" w:rsidRDefault="004F6B89">
      <w:pPr>
        <w:ind w:left="83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4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iv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w w:val="94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o</w:t>
      </w:r>
      <w:r w:rsidRPr="004F6B89">
        <w:rPr>
          <w:rFonts w:asciiTheme="majorHAnsi" w:hAnsiTheme="majorHAnsi"/>
          <w:b/>
          <w:sz w:val="22"/>
          <w:szCs w:val="22"/>
        </w:rPr>
        <w:t>f</w:t>
      </w:r>
      <w:r w:rsidRPr="004F6B89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0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6"/>
          <w:w w:val="90"/>
          <w:sz w:val="22"/>
          <w:szCs w:val="22"/>
        </w:rPr>
        <w:t>or</w:t>
      </w:r>
      <w:r w:rsidRPr="004F6B89">
        <w:rPr>
          <w:rFonts w:asciiTheme="majorHAnsi" w:hAnsiTheme="majorHAnsi"/>
          <w:b/>
          <w:spacing w:val="-11"/>
          <w:w w:val="90"/>
          <w:sz w:val="22"/>
          <w:szCs w:val="22"/>
        </w:rPr>
        <w:t>k</w:t>
      </w:r>
      <w:r w:rsidRPr="004F6B89">
        <w:rPr>
          <w:rFonts w:asciiTheme="majorHAnsi" w:hAnsiTheme="majorHAnsi"/>
          <w:b/>
          <w:w w:val="90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-1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Y</w:t>
      </w:r>
      <w:r w:rsidRPr="004F6B89">
        <w:rPr>
          <w:rFonts w:asciiTheme="majorHAnsi" w:hAnsiTheme="majorHAnsi"/>
          <w:spacing w:val="-5"/>
          <w:w w:val="90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k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nd</w:t>
      </w:r>
    </w:p>
    <w:p w14:paraId="0909149D" w14:textId="77777777" w:rsidR="00B03CD5" w:rsidRPr="004F6B89" w:rsidRDefault="004F6B89">
      <w:pPr>
        <w:spacing w:before="24"/>
        <w:ind w:left="155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2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l</w:t>
      </w:r>
      <w:r w:rsidRPr="004F6B89">
        <w:rPr>
          <w:rFonts w:asciiTheme="majorHAnsi" w:hAnsiTheme="majorHAnsi"/>
          <w:w w:val="91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m</w:t>
      </w:r>
      <w:r w:rsidRPr="004F6B89">
        <w:rPr>
          <w:rFonts w:asciiTheme="majorHAnsi" w:hAnsiTheme="majorHAnsi"/>
          <w:spacing w:val="-5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10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1</w:t>
      </w:r>
      <w:r w:rsidRPr="004F6B89">
        <w:rPr>
          <w:rFonts w:asciiTheme="majorHAnsi" w:hAnsiTheme="majorHAnsi"/>
          <w:spacing w:val="-1"/>
          <w:sz w:val="22"/>
          <w:szCs w:val="22"/>
        </w:rPr>
        <w:t>9</w:t>
      </w:r>
      <w:r w:rsidRPr="004F6B89">
        <w:rPr>
          <w:rFonts w:asciiTheme="majorHAnsi" w:hAnsiTheme="majorHAnsi"/>
          <w:spacing w:val="-4"/>
          <w:sz w:val="22"/>
          <w:szCs w:val="22"/>
        </w:rPr>
        <w:t>97</w:t>
      </w:r>
    </w:p>
    <w:p w14:paraId="3C6893B7" w14:textId="77777777" w:rsidR="00B03CD5" w:rsidRPr="004F6B89" w:rsidRDefault="00B03CD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12F7B4AA" w14:textId="77777777" w:rsidR="00B03CD5" w:rsidRPr="004F6B89" w:rsidRDefault="004F6B89">
      <w:pPr>
        <w:ind w:left="1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4"/>
          <w:w w:val="90"/>
          <w:sz w:val="22"/>
          <w:szCs w:val="22"/>
        </w:rPr>
        <w:t>RE</w:t>
      </w:r>
      <w:r w:rsidRPr="004F6B89">
        <w:rPr>
          <w:rFonts w:asciiTheme="majorHAnsi" w:hAnsiTheme="majorHAnsi"/>
          <w:b/>
          <w:spacing w:val="-8"/>
          <w:w w:val="90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w w:val="90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1"/>
          <w:w w:val="90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2"/>
          <w:w w:val="90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4"/>
          <w:w w:val="90"/>
          <w:sz w:val="22"/>
          <w:szCs w:val="22"/>
        </w:rPr>
        <w:t>N</w:t>
      </w:r>
      <w:r w:rsidRPr="004F6B89">
        <w:rPr>
          <w:rFonts w:asciiTheme="majorHAnsi" w:hAnsiTheme="majorHAnsi"/>
          <w:b/>
          <w:w w:val="90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16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1"/>
          <w:w w:val="92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5"/>
          <w:w w:val="98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9"/>
          <w:w w:val="87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1"/>
          <w:w w:val="10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1"/>
          <w:w w:val="79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1"/>
          <w:w w:val="95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5"/>
          <w:w w:val="96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5"/>
          <w:w w:val="96"/>
          <w:sz w:val="22"/>
          <w:szCs w:val="22"/>
        </w:rPr>
        <w:t>N</w:t>
      </w:r>
      <w:r w:rsidRPr="004F6B89">
        <w:rPr>
          <w:rFonts w:asciiTheme="majorHAnsi" w:hAnsiTheme="majorHAnsi"/>
          <w:b/>
          <w:w w:val="96"/>
          <w:sz w:val="22"/>
          <w:szCs w:val="22"/>
        </w:rPr>
        <w:t>T</w:t>
      </w:r>
    </w:p>
    <w:p w14:paraId="43DAA7C9" w14:textId="77777777" w:rsidR="00B03CD5" w:rsidRPr="004F6B89" w:rsidRDefault="00B03CD5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3663B58B" w14:textId="77777777" w:rsidR="00B03CD5" w:rsidRPr="004F6B89" w:rsidRDefault="004F6B89">
      <w:pPr>
        <w:ind w:left="83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b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De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pa</w:t>
      </w:r>
      <w:r w:rsidRPr="004F6B89">
        <w:rPr>
          <w:rFonts w:asciiTheme="majorHAnsi" w:hAnsiTheme="majorHAnsi"/>
          <w:b/>
          <w:spacing w:val="-9"/>
          <w:w w:val="95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5"/>
          <w:w w:val="95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5"/>
          <w:sz w:val="22"/>
          <w:szCs w:val="22"/>
        </w:rPr>
        <w:t>n</w:t>
      </w:r>
      <w:r w:rsidRPr="004F6B89">
        <w:rPr>
          <w:rFonts w:asciiTheme="majorHAnsi" w:hAnsiTheme="majorHAnsi"/>
          <w:b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o</w:t>
      </w:r>
      <w:r w:rsidRPr="004F6B89">
        <w:rPr>
          <w:rFonts w:asciiTheme="majorHAnsi" w:hAnsiTheme="majorHAnsi"/>
          <w:b/>
          <w:sz w:val="22"/>
          <w:szCs w:val="22"/>
        </w:rPr>
        <w:t>f</w:t>
      </w:r>
      <w:r w:rsidRPr="004F6B89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gric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w w:val="93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-1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ni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an</w:t>
      </w:r>
      <w:r w:rsidRPr="004F6B89">
        <w:rPr>
          <w:rFonts w:asciiTheme="majorHAnsi" w:hAnsiTheme="majorHAnsi"/>
          <w:b/>
          <w:w w:val="93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 xml:space="preserve"> P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lan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In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io</w:t>
      </w:r>
      <w:r w:rsidRPr="004F6B89">
        <w:rPr>
          <w:rFonts w:asciiTheme="majorHAnsi" w:hAnsiTheme="majorHAnsi"/>
          <w:b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2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ervic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w w:val="93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-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tt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h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3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P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2A386213" w14:textId="77777777" w:rsidR="00B03CD5" w:rsidRPr="004F6B89" w:rsidRDefault="004F6B89">
      <w:pPr>
        <w:spacing w:before="24"/>
        <w:ind w:left="155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i/>
          <w:spacing w:val="-1"/>
          <w:w w:val="93"/>
          <w:sz w:val="22"/>
          <w:szCs w:val="22"/>
        </w:rPr>
        <w:t>Q</w:t>
      </w:r>
      <w:r w:rsidRPr="004F6B89">
        <w:rPr>
          <w:rFonts w:asciiTheme="majorHAnsi" w:hAnsiTheme="majorHAnsi"/>
          <w:i/>
          <w:spacing w:val="-3"/>
          <w:w w:val="93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3"/>
          <w:w w:val="93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4"/>
          <w:w w:val="93"/>
          <w:sz w:val="22"/>
          <w:szCs w:val="22"/>
        </w:rPr>
        <w:t>n</w:t>
      </w:r>
      <w:r w:rsidRPr="004F6B89">
        <w:rPr>
          <w:rFonts w:asciiTheme="majorHAnsi" w:hAnsiTheme="majorHAnsi"/>
          <w:i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4"/>
          <w:w w:val="93"/>
          <w:sz w:val="22"/>
          <w:szCs w:val="22"/>
        </w:rPr>
        <w:t>n</w:t>
      </w:r>
      <w:r w:rsidRPr="004F6B89">
        <w:rPr>
          <w:rFonts w:asciiTheme="majorHAnsi" w:hAnsiTheme="majorHAnsi"/>
          <w:i/>
          <w:w w:val="93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3"/>
          <w:sz w:val="22"/>
          <w:szCs w:val="22"/>
        </w:rPr>
        <w:t>id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0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6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-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J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20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7</w:t>
      </w:r>
    </w:p>
    <w:p w14:paraId="50173ECE" w14:textId="77777777" w:rsidR="00B03CD5" w:rsidRPr="004F6B89" w:rsidRDefault="004F6B89">
      <w:pPr>
        <w:spacing w:before="29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ve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-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2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v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mo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f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es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icid</w:t>
      </w:r>
      <w:r w:rsidRPr="004F6B89">
        <w:rPr>
          <w:rFonts w:asciiTheme="majorHAnsi" w:hAnsiTheme="majorHAnsi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1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ra</w:t>
      </w:r>
      <w:r w:rsidRPr="004F6B89">
        <w:rPr>
          <w:rFonts w:asciiTheme="majorHAnsi" w:hAnsiTheme="majorHAnsi"/>
          <w:w w:val="92"/>
          <w:sz w:val="22"/>
          <w:szCs w:val="22"/>
        </w:rPr>
        <w:t>y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j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1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sz w:val="22"/>
          <w:szCs w:val="22"/>
        </w:rPr>
        <w:t>gh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P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26D13EC0" w14:textId="77777777" w:rsidR="00B03CD5" w:rsidRPr="004F6B89" w:rsidRDefault="004F6B89">
      <w:pPr>
        <w:spacing w:before="29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“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v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5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6"/>
          <w:sz w:val="22"/>
          <w:szCs w:val="22"/>
        </w:rPr>
        <w:t>ta</w:t>
      </w:r>
      <w:r w:rsidRPr="004F6B89">
        <w:rPr>
          <w:rFonts w:asciiTheme="majorHAnsi" w:hAnsiTheme="majorHAnsi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3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102"/>
          <w:sz w:val="22"/>
          <w:szCs w:val="22"/>
        </w:rPr>
        <w:t>M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101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101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7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7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70"/>
          <w:sz w:val="22"/>
          <w:szCs w:val="22"/>
        </w:rPr>
        <w:t>’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G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sz w:val="22"/>
          <w:szCs w:val="22"/>
        </w:rPr>
        <w:t>id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”</w:t>
      </w:r>
    </w:p>
    <w:p w14:paraId="44612464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v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ta</w:t>
      </w:r>
      <w:r w:rsidRPr="004F6B89">
        <w:rPr>
          <w:rFonts w:asciiTheme="majorHAnsi" w:hAnsiTheme="majorHAnsi"/>
          <w:w w:val="92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sess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m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w w:val="92"/>
          <w:sz w:val="22"/>
          <w:szCs w:val="22"/>
        </w:rPr>
        <w:t>t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5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wh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ic</w:t>
      </w:r>
      <w:r w:rsidRPr="004F6B89">
        <w:rPr>
          <w:rFonts w:asciiTheme="majorHAnsi" w:hAnsiTheme="majorHAnsi"/>
          <w:w w:val="92"/>
          <w:sz w:val="22"/>
          <w:szCs w:val="22"/>
        </w:rPr>
        <w:t>h</w:t>
      </w:r>
      <w:r w:rsidRPr="004F6B89">
        <w:rPr>
          <w:rFonts w:asciiTheme="majorHAnsi" w:hAnsiTheme="majorHAnsi"/>
          <w:spacing w:val="1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2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P</w:t>
      </w:r>
      <w:r w:rsidRPr="004F6B89">
        <w:rPr>
          <w:rFonts w:asciiTheme="majorHAnsi" w:hAnsiTheme="majorHAnsi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2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88"/>
          <w:sz w:val="22"/>
          <w:szCs w:val="22"/>
        </w:rPr>
        <w:t>ES</w:t>
      </w:r>
      <w:r w:rsidRPr="004F6B89">
        <w:rPr>
          <w:rFonts w:asciiTheme="majorHAnsi" w:hAnsiTheme="majorHAnsi"/>
          <w:w w:val="88"/>
          <w:sz w:val="22"/>
          <w:szCs w:val="22"/>
        </w:rPr>
        <w:t>A</w:t>
      </w:r>
      <w:r w:rsidRPr="004F6B89">
        <w:rPr>
          <w:rFonts w:asciiTheme="majorHAnsi" w:hAnsiTheme="majorHAnsi"/>
          <w:spacing w:val="4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sz w:val="22"/>
          <w:szCs w:val="22"/>
        </w:rPr>
        <w:t>es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ar</w:t>
      </w:r>
      <w:r w:rsidRPr="004F6B89">
        <w:rPr>
          <w:rFonts w:asciiTheme="majorHAnsi" w:hAnsiTheme="majorHAnsi"/>
          <w:spacing w:val="-5"/>
          <w:sz w:val="22"/>
          <w:szCs w:val="22"/>
        </w:rPr>
        <w:t>c</w:t>
      </w:r>
      <w:r w:rsidRPr="004F6B89">
        <w:rPr>
          <w:rFonts w:asciiTheme="majorHAnsi" w:hAnsiTheme="majorHAnsi"/>
          <w:sz w:val="22"/>
          <w:szCs w:val="22"/>
        </w:rPr>
        <w:t>h</w:t>
      </w:r>
    </w:p>
    <w:p w14:paraId="5DBDE598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91DED2E" w14:textId="77777777" w:rsidR="00B03CD5" w:rsidRPr="004F6B89" w:rsidRDefault="004F6B89">
      <w:pPr>
        <w:ind w:left="83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or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5"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8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ra</w:t>
      </w:r>
      <w:r w:rsidRPr="004F6B89">
        <w:rPr>
          <w:rFonts w:asciiTheme="majorHAnsi" w:hAnsiTheme="majorHAnsi"/>
          <w:b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ci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nc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en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w w:val="93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w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1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6C20EC4D" w14:textId="77777777" w:rsidR="00B03CD5" w:rsidRPr="004F6B89" w:rsidRDefault="004F6B89">
      <w:pPr>
        <w:spacing w:before="24"/>
        <w:ind w:left="155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i/>
          <w:spacing w:val="-3"/>
          <w:w w:val="95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1"/>
          <w:w w:val="95"/>
          <w:sz w:val="22"/>
          <w:szCs w:val="22"/>
        </w:rPr>
        <w:t>nt</w:t>
      </w:r>
      <w:r w:rsidRPr="004F6B89">
        <w:rPr>
          <w:rFonts w:asciiTheme="majorHAnsi" w:hAnsiTheme="majorHAnsi"/>
          <w:i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-6"/>
          <w:w w:val="95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-8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mm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7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pacing w:val="-4"/>
          <w:sz w:val="22"/>
          <w:szCs w:val="22"/>
        </w:rPr>
        <w:t>0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5</w:t>
      </w:r>
    </w:p>
    <w:p w14:paraId="46164A12" w14:textId="77777777" w:rsidR="00B03CD5" w:rsidRPr="004F6B89" w:rsidRDefault="004F6B89">
      <w:pPr>
        <w:spacing w:before="29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es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ar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he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fo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v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</w:t>
      </w:r>
      <w:r w:rsidRPr="004F6B89">
        <w:rPr>
          <w:rFonts w:asciiTheme="majorHAnsi" w:hAnsiTheme="majorHAnsi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6"/>
          <w:w w:val="84"/>
          <w:sz w:val="22"/>
          <w:szCs w:val="22"/>
        </w:rPr>
        <w:t>z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101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101"/>
          <w:sz w:val="22"/>
          <w:szCs w:val="22"/>
        </w:rPr>
        <w:t>i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70"/>
          <w:sz w:val="22"/>
          <w:szCs w:val="22"/>
        </w:rPr>
        <w:t>’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q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ar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5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rl</w:t>
      </w:r>
      <w:r w:rsidRPr="004F6B89">
        <w:rPr>
          <w:rFonts w:asciiTheme="majorHAnsi" w:hAnsiTheme="majorHAnsi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w</w:t>
      </w:r>
      <w:r w:rsidRPr="004F6B89">
        <w:rPr>
          <w:rFonts w:asciiTheme="majorHAnsi" w:hAnsiTheme="majorHAnsi"/>
          <w:spacing w:val="-2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88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88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sz w:val="22"/>
          <w:szCs w:val="22"/>
        </w:rPr>
        <w:t>tt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w w:val="99"/>
          <w:sz w:val="22"/>
          <w:szCs w:val="22"/>
        </w:rPr>
        <w:t>r</w:t>
      </w:r>
    </w:p>
    <w:p w14:paraId="6024775E" w14:textId="77777777" w:rsidR="00B03CD5" w:rsidRPr="004F6B89" w:rsidRDefault="004F6B89">
      <w:pPr>
        <w:spacing w:before="26"/>
        <w:ind w:left="191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Ass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w w:val="91"/>
          <w:sz w:val="22"/>
          <w:szCs w:val="22"/>
        </w:rPr>
        <w:t>d</w:t>
      </w:r>
      <w:r w:rsidRPr="004F6B89">
        <w:rPr>
          <w:rFonts w:asciiTheme="majorHAnsi" w:hAnsiTheme="majorHAnsi"/>
          <w:spacing w:val="-15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exe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ut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v</w:t>
      </w:r>
      <w:r w:rsidRPr="004F6B89">
        <w:rPr>
          <w:rFonts w:asciiTheme="majorHAnsi" w:hAnsiTheme="majorHAnsi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2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di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o</w:t>
      </w:r>
      <w:r w:rsidRPr="004F6B89">
        <w:rPr>
          <w:rFonts w:asciiTheme="majorHAnsi" w:hAnsiTheme="majorHAnsi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30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-5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6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o</w:t>
      </w:r>
      <w:r w:rsidRPr="004F6B89">
        <w:rPr>
          <w:rFonts w:asciiTheme="majorHAnsi" w:hAnsiTheme="majorHAnsi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-5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io</w:t>
      </w:r>
      <w:r w:rsidRPr="004F6B89">
        <w:rPr>
          <w:rFonts w:asciiTheme="majorHAnsi" w:hAnsiTheme="majorHAnsi"/>
          <w:w w:val="91"/>
          <w:sz w:val="22"/>
          <w:szCs w:val="22"/>
        </w:rPr>
        <w:t xml:space="preserve">n </w:t>
      </w:r>
      <w:r w:rsidRPr="004F6B89">
        <w:rPr>
          <w:rFonts w:asciiTheme="majorHAnsi" w:hAnsiTheme="majorHAnsi"/>
          <w:spacing w:val="5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sz w:val="22"/>
          <w:szCs w:val="22"/>
        </w:rPr>
        <w:t>cq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sz w:val="22"/>
          <w:szCs w:val="22"/>
        </w:rPr>
        <w:t>ion</w:t>
      </w:r>
    </w:p>
    <w:p w14:paraId="72044163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84D76EA" w14:textId="77777777" w:rsidR="00B03CD5" w:rsidRPr="004F6B89" w:rsidRDefault="004F6B89">
      <w:pPr>
        <w:ind w:left="838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1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ss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7"/>
          <w:w w:val="91"/>
          <w:sz w:val="22"/>
          <w:szCs w:val="22"/>
        </w:rPr>
        <w:t>hu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set</w:t>
      </w:r>
      <w:r w:rsidRPr="004F6B89">
        <w:rPr>
          <w:rFonts w:asciiTheme="majorHAnsi" w:hAnsiTheme="majorHAnsi"/>
          <w:b/>
          <w:spacing w:val="-2"/>
          <w:w w:val="91"/>
          <w:sz w:val="22"/>
          <w:szCs w:val="22"/>
        </w:rPr>
        <w:t>t</w:t>
      </w:r>
      <w:r w:rsidRPr="004F6B89">
        <w:rPr>
          <w:rFonts w:asciiTheme="majorHAnsi" w:hAnsiTheme="majorHAnsi"/>
          <w:b/>
          <w:w w:val="91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16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7"/>
          <w:w w:val="91"/>
          <w:sz w:val="22"/>
          <w:szCs w:val="22"/>
        </w:rPr>
        <w:t>ub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li</w:t>
      </w:r>
      <w:r w:rsidRPr="004F6B89">
        <w:rPr>
          <w:rFonts w:asciiTheme="majorHAnsi" w:hAnsiTheme="majorHAnsi"/>
          <w:b/>
          <w:w w:val="91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22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re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s</w:t>
      </w:r>
      <w:r w:rsidRPr="004F6B89">
        <w:rPr>
          <w:rFonts w:asciiTheme="majorHAnsi" w:hAnsiTheme="majorHAnsi"/>
          <w:b/>
          <w:w w:val="9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1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ese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ar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c</w:t>
      </w:r>
      <w:r w:rsidRPr="004F6B89">
        <w:rPr>
          <w:rFonts w:asciiTheme="majorHAnsi" w:hAnsiTheme="majorHAnsi"/>
          <w:b/>
          <w:w w:val="91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8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91"/>
          <w:sz w:val="22"/>
          <w:szCs w:val="22"/>
        </w:rPr>
        <w:t>G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ro</w:t>
      </w:r>
      <w:r w:rsidRPr="004F6B89">
        <w:rPr>
          <w:rFonts w:asciiTheme="majorHAnsi" w:hAnsiTheme="majorHAnsi"/>
          <w:b/>
          <w:spacing w:val="-9"/>
          <w:w w:val="91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1"/>
          <w:sz w:val="22"/>
          <w:szCs w:val="22"/>
        </w:rPr>
        <w:t>p</w:t>
      </w:r>
      <w:r w:rsidRPr="004F6B89">
        <w:rPr>
          <w:rFonts w:asciiTheme="majorHAnsi" w:hAnsiTheme="majorHAnsi"/>
          <w:b/>
          <w:w w:val="91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23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Bo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n</w:t>
      </w:r>
      <w:r w:rsidRPr="004F6B89">
        <w:rPr>
          <w:rFonts w:asciiTheme="majorHAnsi" w:hAnsiTheme="majorHAnsi"/>
          <w:w w:val="91"/>
          <w:sz w:val="22"/>
          <w:szCs w:val="22"/>
        </w:rPr>
        <w:t>,</w:t>
      </w:r>
      <w:r w:rsidRPr="004F6B89">
        <w:rPr>
          <w:rFonts w:asciiTheme="majorHAnsi" w:hAnsiTheme="majorHAnsi"/>
          <w:spacing w:val="28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3ED7C3E7" w14:textId="77777777" w:rsidR="00B03CD5" w:rsidRPr="004F6B89" w:rsidRDefault="004F6B89">
      <w:pPr>
        <w:spacing w:before="24"/>
        <w:ind w:left="155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i/>
          <w:spacing w:val="-3"/>
          <w:w w:val="86"/>
          <w:sz w:val="22"/>
          <w:szCs w:val="22"/>
        </w:rPr>
        <w:t>L</w:t>
      </w:r>
      <w:r w:rsidRPr="004F6B89">
        <w:rPr>
          <w:rFonts w:asciiTheme="majorHAnsi" w:hAnsiTheme="majorHAnsi"/>
          <w:i/>
          <w:spacing w:val="-2"/>
          <w:w w:val="86"/>
          <w:sz w:val="22"/>
          <w:szCs w:val="22"/>
        </w:rPr>
        <w:t>eg</w:t>
      </w:r>
      <w:r w:rsidRPr="004F6B89">
        <w:rPr>
          <w:rFonts w:asciiTheme="majorHAnsi" w:hAnsiTheme="majorHAnsi"/>
          <w:i/>
          <w:spacing w:val="-3"/>
          <w:w w:val="86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2"/>
          <w:w w:val="86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-3"/>
          <w:w w:val="86"/>
          <w:sz w:val="22"/>
          <w:szCs w:val="22"/>
        </w:rPr>
        <w:t>la</w:t>
      </w:r>
      <w:r w:rsidRPr="004F6B89">
        <w:rPr>
          <w:rFonts w:asciiTheme="majorHAnsi" w:hAnsiTheme="majorHAnsi"/>
          <w:i/>
          <w:spacing w:val="-1"/>
          <w:w w:val="86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-3"/>
          <w:w w:val="86"/>
          <w:sz w:val="22"/>
          <w:szCs w:val="22"/>
        </w:rPr>
        <w:t>iv</w:t>
      </w:r>
      <w:r w:rsidRPr="004F6B89">
        <w:rPr>
          <w:rFonts w:asciiTheme="majorHAnsi" w:hAnsiTheme="majorHAnsi"/>
          <w:i/>
          <w:w w:val="86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5"/>
          <w:w w:val="86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4"/>
          <w:w w:val="97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4"/>
          <w:w w:val="67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-2"/>
          <w:w w:val="80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-3"/>
          <w:w w:val="80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4"/>
          <w:w w:val="67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-1"/>
          <w:w w:val="102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-4"/>
          <w:w w:val="88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1"/>
          <w:w w:val="99"/>
          <w:sz w:val="22"/>
          <w:szCs w:val="22"/>
        </w:rPr>
        <w:t>n</w:t>
      </w:r>
      <w:r w:rsidRPr="004F6B89">
        <w:rPr>
          <w:rFonts w:asciiTheme="majorHAnsi" w:hAnsiTheme="majorHAnsi"/>
          <w:i/>
          <w:spacing w:val="-4"/>
          <w:w w:val="102"/>
          <w:sz w:val="22"/>
          <w:szCs w:val="22"/>
        </w:rPr>
        <w:t>t</w:t>
      </w:r>
      <w:r w:rsidRPr="004F6B89">
        <w:rPr>
          <w:rFonts w:asciiTheme="majorHAnsi" w:hAnsiTheme="majorHAnsi"/>
          <w:w w:val="99"/>
          <w:sz w:val="22"/>
          <w:szCs w:val="22"/>
        </w:rPr>
        <w:t>,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 xml:space="preserve">g </w:t>
      </w:r>
      <w:r w:rsidRPr="004F6B89">
        <w:rPr>
          <w:rFonts w:asciiTheme="majorHAnsi" w:hAnsiTheme="majorHAnsi"/>
          <w:spacing w:val="-4"/>
          <w:sz w:val="22"/>
          <w:szCs w:val="22"/>
        </w:rPr>
        <w:t>20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5</w:t>
      </w:r>
    </w:p>
    <w:p w14:paraId="76834709" w14:textId="77777777" w:rsidR="00B03CD5" w:rsidRPr="004F6B89" w:rsidRDefault="004F6B89">
      <w:pPr>
        <w:spacing w:before="29"/>
        <w:ind w:left="191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es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ar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he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opo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eg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sl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io</w:t>
      </w:r>
      <w:r w:rsidRPr="004F6B89">
        <w:rPr>
          <w:rFonts w:asciiTheme="majorHAnsi" w:hAnsiTheme="majorHAnsi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d</w:t>
      </w:r>
      <w:r w:rsidRPr="004F6B89">
        <w:rPr>
          <w:rFonts w:asciiTheme="majorHAnsi" w:hAnsiTheme="majorHAnsi"/>
          <w:spacing w:val="4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w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w w:val="91"/>
          <w:sz w:val="22"/>
          <w:szCs w:val="22"/>
        </w:rPr>
        <w:t xml:space="preserve">e </w:t>
      </w:r>
      <w:r w:rsidRPr="004F6B89">
        <w:rPr>
          <w:rFonts w:asciiTheme="majorHAnsi" w:hAnsiTheme="majorHAnsi"/>
          <w:spacing w:val="-3"/>
          <w:sz w:val="22"/>
          <w:szCs w:val="22"/>
        </w:rPr>
        <w:t>m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na</w:t>
      </w:r>
      <w:r w:rsidRPr="004F6B89">
        <w:rPr>
          <w:rFonts w:asciiTheme="majorHAnsi" w:hAnsiTheme="majorHAnsi"/>
          <w:spacing w:val="-5"/>
          <w:sz w:val="22"/>
          <w:szCs w:val="22"/>
        </w:rPr>
        <w:t>g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sz w:val="22"/>
          <w:szCs w:val="22"/>
        </w:rPr>
        <w:t>m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</w:p>
    <w:p w14:paraId="25492779" w14:textId="77777777" w:rsidR="00B03CD5" w:rsidRPr="004F6B89" w:rsidRDefault="004F6B89">
      <w:pPr>
        <w:spacing w:before="26"/>
        <w:ind w:left="191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1"/>
          <w:sz w:val="22"/>
          <w:szCs w:val="22"/>
        </w:rPr>
        <w:t>c</w:t>
      </w:r>
      <w:r w:rsidRPr="004F6B89">
        <w:rPr>
          <w:rFonts w:asciiTheme="majorHAnsi" w:hAnsiTheme="majorHAnsi"/>
          <w:w w:val="91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sh</w:t>
      </w:r>
      <w:r w:rsidRPr="004F6B89">
        <w:rPr>
          <w:rFonts w:asciiTheme="majorHAnsi" w:hAnsiTheme="majorHAnsi"/>
          <w:spacing w:val="-5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t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3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cyc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n</w:t>
      </w:r>
      <w:r w:rsidRPr="004F6B89">
        <w:rPr>
          <w:rFonts w:asciiTheme="majorHAnsi" w:hAnsiTheme="majorHAnsi"/>
          <w:w w:val="90"/>
          <w:sz w:val="22"/>
          <w:szCs w:val="22"/>
        </w:rPr>
        <w:t>g</w:t>
      </w:r>
      <w:r w:rsidRPr="004F6B89">
        <w:rPr>
          <w:rFonts w:asciiTheme="majorHAnsi" w:hAnsiTheme="majorHAnsi"/>
          <w:spacing w:val="9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fo</w:t>
      </w:r>
      <w:r w:rsidRPr="004F6B89">
        <w:rPr>
          <w:rFonts w:asciiTheme="majorHAnsi" w:hAnsiTheme="majorHAnsi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eg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la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v</w:t>
      </w:r>
      <w:r w:rsidRPr="004F6B89">
        <w:rPr>
          <w:rFonts w:asciiTheme="majorHAnsi" w:hAnsiTheme="majorHAnsi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-8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8"/>
          <w:sz w:val="22"/>
          <w:szCs w:val="22"/>
        </w:rPr>
        <w:t>comm</w:t>
      </w:r>
      <w:r w:rsidRPr="004F6B89">
        <w:rPr>
          <w:rFonts w:asciiTheme="majorHAnsi" w:hAnsiTheme="majorHAnsi"/>
          <w:spacing w:val="-4"/>
          <w:w w:val="98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8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8"/>
          <w:sz w:val="22"/>
          <w:szCs w:val="22"/>
        </w:rPr>
        <w:t>i</w:t>
      </w:r>
      <w:r w:rsidRPr="004F6B89">
        <w:rPr>
          <w:rFonts w:asciiTheme="majorHAnsi" w:hAnsiTheme="majorHAnsi"/>
          <w:spacing w:val="-4"/>
          <w:w w:val="98"/>
          <w:sz w:val="22"/>
          <w:szCs w:val="22"/>
        </w:rPr>
        <w:t>t</w:t>
      </w:r>
      <w:r w:rsidRPr="004F6B89">
        <w:rPr>
          <w:rFonts w:asciiTheme="majorHAnsi" w:hAnsiTheme="majorHAnsi"/>
          <w:w w:val="98"/>
          <w:sz w:val="22"/>
          <w:szCs w:val="22"/>
        </w:rPr>
        <w:t>y</w:t>
      </w:r>
      <w:r w:rsidRPr="004F6B89">
        <w:rPr>
          <w:rFonts w:asciiTheme="majorHAnsi" w:hAnsiTheme="majorHAnsi"/>
          <w:spacing w:val="-4"/>
          <w:w w:val="9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88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9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9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9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sz w:val="22"/>
          <w:szCs w:val="22"/>
        </w:rPr>
        <w:t>p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027C0289" w14:textId="77777777" w:rsidR="00B03CD5" w:rsidRPr="004F6B89" w:rsidRDefault="00B03CD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6A79F05F" w14:textId="77777777" w:rsidR="00B03CD5" w:rsidRPr="004F6B89" w:rsidRDefault="004F6B89">
      <w:pPr>
        <w:ind w:left="11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w w:val="95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1"/>
          <w:w w:val="10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1"/>
          <w:w w:val="95"/>
          <w:sz w:val="22"/>
          <w:szCs w:val="22"/>
        </w:rPr>
        <w:t>MM</w:t>
      </w:r>
      <w:r w:rsidRPr="004F6B89">
        <w:rPr>
          <w:rFonts w:asciiTheme="majorHAnsi" w:hAnsiTheme="majorHAnsi"/>
          <w:b/>
          <w:spacing w:val="-1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5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7"/>
          <w:w w:val="95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6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w w:val="79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ER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I</w:t>
      </w:r>
      <w:r w:rsidRPr="004F6B89">
        <w:rPr>
          <w:rFonts w:asciiTheme="majorHAnsi" w:hAnsiTheme="majorHAnsi"/>
          <w:b/>
          <w:sz w:val="22"/>
          <w:szCs w:val="22"/>
        </w:rPr>
        <w:t>CE</w:t>
      </w:r>
    </w:p>
    <w:p w14:paraId="63076BF7" w14:textId="77777777" w:rsidR="00B03CD5" w:rsidRPr="004F6B89" w:rsidRDefault="00B03CD5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2EC5D273" w14:textId="77777777" w:rsidR="00B03CD5" w:rsidRPr="004F6B89" w:rsidRDefault="004F6B89">
      <w:pPr>
        <w:ind w:left="837"/>
        <w:rPr>
          <w:rFonts w:asciiTheme="majorHAnsi" w:hAnsiTheme="majorHAnsi"/>
          <w:sz w:val="22"/>
          <w:szCs w:val="22"/>
        </w:rPr>
        <w:sectPr w:rsidR="00B03CD5" w:rsidRPr="004F6B89">
          <w:pgSz w:w="12240" w:h="15840"/>
          <w:pgMar w:top="1480" w:right="1720" w:bottom="280" w:left="1320" w:header="720" w:footer="720" w:gutter="0"/>
          <w:cols w:space="720"/>
        </w:sectPr>
      </w:pPr>
      <w:r w:rsidRPr="004F6B89">
        <w:rPr>
          <w:rFonts w:asciiTheme="majorHAnsi" w:hAnsiTheme="majorHAnsi"/>
          <w:spacing w:val="-2"/>
          <w:w w:val="93"/>
          <w:sz w:val="22"/>
          <w:szCs w:val="22"/>
        </w:rPr>
        <w:t>Me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3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Bi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1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/Bi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2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5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Pr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m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-4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7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5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106"/>
          <w:sz w:val="22"/>
          <w:szCs w:val="22"/>
        </w:rPr>
        <w:t>nt</w:t>
      </w:r>
    </w:p>
    <w:p w14:paraId="762758F2" w14:textId="77777777" w:rsidR="00B03CD5" w:rsidRPr="004F6B89" w:rsidRDefault="004F6B89">
      <w:pPr>
        <w:spacing w:before="71"/>
        <w:ind w:left="10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7"/>
          <w:sz w:val="22"/>
          <w:szCs w:val="22"/>
        </w:rPr>
        <w:lastRenderedPageBreak/>
        <w:t>I</w:t>
      </w:r>
      <w:r w:rsidRPr="004F6B89">
        <w:rPr>
          <w:rFonts w:asciiTheme="majorHAnsi" w:hAnsiTheme="majorHAnsi"/>
          <w:b/>
          <w:spacing w:val="5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ERE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>T</w:t>
      </w:r>
      <w:r w:rsidRPr="004F6B89">
        <w:rPr>
          <w:rFonts w:asciiTheme="majorHAnsi" w:hAnsiTheme="majorHAnsi"/>
          <w:b/>
          <w:sz w:val="22"/>
          <w:szCs w:val="22"/>
        </w:rPr>
        <w:t>S</w:t>
      </w:r>
    </w:p>
    <w:p w14:paraId="5E8C2D94" w14:textId="77777777" w:rsidR="00B03CD5" w:rsidRPr="004F6B89" w:rsidRDefault="00B03CD5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42BD75BC" w14:textId="77777777" w:rsidR="00B03CD5" w:rsidRPr="004F6B89" w:rsidRDefault="004F6B89">
      <w:pPr>
        <w:ind w:left="820"/>
        <w:rPr>
          <w:rFonts w:asciiTheme="majorHAnsi" w:hAnsiTheme="majorHAnsi"/>
          <w:sz w:val="22"/>
          <w:szCs w:val="22"/>
        </w:rPr>
        <w:sectPr w:rsidR="00B03CD5" w:rsidRPr="004F6B89">
          <w:pgSz w:w="12240" w:h="15840"/>
          <w:pgMar w:top="1360" w:right="1720" w:bottom="280" w:left="1340" w:header="720" w:footer="720" w:gutter="0"/>
          <w:cols w:space="720"/>
        </w:sectPr>
      </w:pPr>
      <w:r w:rsidRPr="004F6B89">
        <w:rPr>
          <w:rFonts w:asciiTheme="majorHAnsi" w:hAnsiTheme="majorHAnsi"/>
          <w:spacing w:val="-1"/>
          <w:w w:val="95"/>
          <w:sz w:val="22"/>
          <w:szCs w:val="22"/>
        </w:rPr>
        <w:t>Sn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b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ar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d</w:t>
      </w:r>
      <w:r w:rsidRPr="004F6B89">
        <w:rPr>
          <w:rFonts w:asciiTheme="majorHAnsi" w:hAnsiTheme="majorHAnsi"/>
          <w:spacing w:val="-6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g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4"/>
          <w:sz w:val="22"/>
          <w:szCs w:val="22"/>
        </w:rPr>
        <w:t>t</w:t>
      </w:r>
      <w:r w:rsidRPr="004F6B89">
        <w:rPr>
          <w:rFonts w:asciiTheme="majorHAnsi" w:hAnsiTheme="majorHAnsi"/>
          <w:spacing w:val="-5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sz w:val="22"/>
          <w:szCs w:val="22"/>
        </w:rPr>
        <w:t>mpi</w:t>
      </w:r>
      <w:r w:rsidRPr="004F6B89">
        <w:rPr>
          <w:rFonts w:asciiTheme="majorHAnsi" w:hAnsiTheme="majorHAnsi"/>
          <w:spacing w:val="-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sz w:val="22"/>
          <w:szCs w:val="22"/>
        </w:rPr>
        <w:t>g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w w:val="92"/>
          <w:sz w:val="22"/>
          <w:szCs w:val="22"/>
        </w:rPr>
        <w:t>y</w:t>
      </w:r>
      <w:r w:rsidRPr="004F6B89">
        <w:rPr>
          <w:rFonts w:asciiTheme="majorHAnsi" w:hAnsiTheme="majorHAnsi"/>
          <w:spacing w:val="-7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F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sh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w w:val="92"/>
          <w:sz w:val="22"/>
          <w:szCs w:val="22"/>
        </w:rPr>
        <w:t>g</w:t>
      </w:r>
      <w:r w:rsidRPr="004F6B89">
        <w:rPr>
          <w:rFonts w:asciiTheme="majorHAnsi" w:hAnsiTheme="majorHAnsi"/>
          <w:spacing w:val="1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M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-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-6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Bi</w:t>
      </w:r>
      <w:r w:rsidRPr="004F6B89">
        <w:rPr>
          <w:rFonts w:asciiTheme="majorHAnsi" w:hAnsiTheme="majorHAnsi"/>
          <w:spacing w:val="-5"/>
          <w:sz w:val="22"/>
          <w:szCs w:val="22"/>
        </w:rPr>
        <w:t>k</w:t>
      </w:r>
      <w:r w:rsidRPr="004F6B89">
        <w:rPr>
          <w:rFonts w:asciiTheme="majorHAnsi" w:hAnsiTheme="majorHAnsi"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g</w:t>
      </w:r>
    </w:p>
    <w:p w14:paraId="795A8782" w14:textId="77777777" w:rsidR="00B03CD5" w:rsidRPr="004F6B89" w:rsidRDefault="004F6B89">
      <w:pPr>
        <w:spacing w:before="69"/>
        <w:ind w:left="3863" w:right="3790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87"/>
          <w:sz w:val="22"/>
          <w:szCs w:val="22"/>
        </w:rPr>
        <w:lastRenderedPageBreak/>
        <w:t>B</w:t>
      </w:r>
      <w:r w:rsidRPr="004F6B89">
        <w:rPr>
          <w:rFonts w:asciiTheme="majorHAnsi" w:hAnsiTheme="majorHAnsi"/>
          <w:b/>
          <w:spacing w:val="1"/>
          <w:w w:val="87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3"/>
          <w:w w:val="87"/>
          <w:sz w:val="22"/>
          <w:szCs w:val="22"/>
        </w:rPr>
        <w:t>RB</w:t>
      </w:r>
      <w:r w:rsidRPr="004F6B89">
        <w:rPr>
          <w:rFonts w:asciiTheme="majorHAnsi" w:hAnsiTheme="majorHAnsi"/>
          <w:b/>
          <w:spacing w:val="1"/>
          <w:w w:val="87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2"/>
          <w:w w:val="87"/>
          <w:sz w:val="22"/>
          <w:szCs w:val="22"/>
        </w:rPr>
        <w:t>R</w:t>
      </w:r>
      <w:r w:rsidRPr="004F6B89">
        <w:rPr>
          <w:rFonts w:asciiTheme="majorHAnsi" w:hAnsiTheme="majorHAnsi"/>
          <w:b/>
          <w:w w:val="87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40"/>
          <w:w w:val="87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87"/>
          <w:sz w:val="22"/>
          <w:szCs w:val="22"/>
        </w:rPr>
        <w:t>J</w:t>
      </w:r>
      <w:r w:rsidRPr="004F6B89">
        <w:rPr>
          <w:rFonts w:asciiTheme="majorHAnsi" w:hAnsiTheme="majorHAnsi"/>
          <w:b/>
          <w:w w:val="87"/>
          <w:sz w:val="22"/>
          <w:szCs w:val="22"/>
        </w:rPr>
        <w:t>.</w:t>
      </w:r>
      <w:r w:rsidRPr="004F6B89">
        <w:rPr>
          <w:rFonts w:asciiTheme="majorHAnsi" w:hAnsiTheme="majorHAnsi"/>
          <w:b/>
          <w:spacing w:val="1"/>
          <w:w w:val="87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0"/>
          <w:sz w:val="22"/>
          <w:szCs w:val="22"/>
        </w:rPr>
        <w:t>F</w:t>
      </w:r>
      <w:r w:rsidRPr="004F6B89">
        <w:rPr>
          <w:rFonts w:asciiTheme="majorHAnsi" w:hAnsiTheme="majorHAnsi"/>
          <w:b/>
          <w:spacing w:val="-5"/>
          <w:w w:val="95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8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w w:val="103"/>
          <w:sz w:val="22"/>
          <w:szCs w:val="22"/>
        </w:rPr>
        <w:t>N</w:t>
      </w:r>
    </w:p>
    <w:p w14:paraId="210D7ABE" w14:textId="77777777" w:rsidR="00B03CD5" w:rsidRPr="004F6B89" w:rsidRDefault="004F6B89">
      <w:pPr>
        <w:spacing w:before="11"/>
        <w:ind w:left="2823" w:right="2742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z w:val="22"/>
          <w:szCs w:val="22"/>
        </w:rPr>
        <w:t>.O.</w:t>
      </w:r>
      <w:r w:rsidRPr="004F6B89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Bo</w:t>
      </w:r>
      <w:r w:rsidRPr="004F6B89">
        <w:rPr>
          <w:rFonts w:asciiTheme="majorHAnsi" w:hAnsiTheme="majorHAnsi"/>
          <w:w w:val="91"/>
          <w:sz w:val="22"/>
          <w:szCs w:val="22"/>
        </w:rPr>
        <w:t>x</w:t>
      </w:r>
      <w:r w:rsidRPr="004F6B89">
        <w:rPr>
          <w:rFonts w:asciiTheme="majorHAnsi" w:hAnsiTheme="majorHAnsi"/>
          <w:spacing w:val="4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000 /</w:t>
      </w:r>
      <w:r w:rsidRPr="004F6B89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y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,</w:t>
      </w:r>
      <w:r w:rsidRPr="004F6B89">
        <w:rPr>
          <w:rFonts w:asciiTheme="majorHAnsi" w:hAnsiTheme="majorHAnsi"/>
          <w:spacing w:val="8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VT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/</w:t>
      </w:r>
      <w:r w:rsidRPr="004F6B89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0</w:t>
      </w:r>
      <w:r w:rsidRPr="004F6B89">
        <w:rPr>
          <w:rFonts w:asciiTheme="majorHAnsi" w:hAnsiTheme="majorHAnsi"/>
          <w:spacing w:val="-2"/>
          <w:sz w:val="22"/>
          <w:szCs w:val="22"/>
        </w:rPr>
        <w:t>5</w:t>
      </w:r>
      <w:r w:rsidRPr="004F6B89">
        <w:rPr>
          <w:rFonts w:asciiTheme="majorHAnsi" w:hAnsiTheme="majorHAnsi"/>
          <w:sz w:val="22"/>
          <w:szCs w:val="22"/>
        </w:rPr>
        <w:t>068</w:t>
      </w:r>
    </w:p>
    <w:p w14:paraId="1D2A8FE3" w14:textId="77777777" w:rsidR="00B03CD5" w:rsidRPr="004F6B89" w:rsidRDefault="004F6B89">
      <w:pPr>
        <w:spacing w:before="25"/>
        <w:ind w:left="2420" w:right="2337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sz w:val="22"/>
          <w:szCs w:val="22"/>
        </w:rPr>
        <w:t>h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ne</w:t>
      </w:r>
      <w:r w:rsidRPr="004F6B89">
        <w:rPr>
          <w:rFonts w:asciiTheme="majorHAnsi" w:hAnsiTheme="majorHAnsi"/>
          <w:sz w:val="22"/>
          <w:szCs w:val="22"/>
        </w:rPr>
        <w:t>: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(</w:t>
      </w:r>
      <w:r w:rsidRPr="004F6B89">
        <w:rPr>
          <w:rFonts w:asciiTheme="majorHAnsi" w:hAnsiTheme="majorHAnsi"/>
          <w:sz w:val="22"/>
          <w:szCs w:val="22"/>
        </w:rPr>
        <w:t>802)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763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z w:val="22"/>
          <w:szCs w:val="22"/>
        </w:rPr>
        <w:t>0000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/</w:t>
      </w:r>
      <w:r w:rsidRPr="004F6B8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w w:val="95"/>
          <w:sz w:val="22"/>
          <w:szCs w:val="22"/>
        </w:rPr>
        <w:t>-</w:t>
      </w:r>
      <w:r w:rsidRPr="004F6B89">
        <w:rPr>
          <w:rFonts w:asciiTheme="majorHAnsi" w:hAnsiTheme="majorHAnsi"/>
          <w:w w:val="95"/>
          <w:sz w:val="22"/>
          <w:szCs w:val="22"/>
        </w:rPr>
        <w:t>Ma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il</w:t>
      </w:r>
      <w:r w:rsidRPr="004F6B89">
        <w:rPr>
          <w:rFonts w:asciiTheme="majorHAnsi" w:hAnsiTheme="majorHAnsi"/>
          <w:w w:val="95"/>
          <w:sz w:val="22"/>
          <w:szCs w:val="22"/>
        </w:rPr>
        <w:t>:</w:t>
      </w:r>
      <w:r w:rsidRPr="004F6B89">
        <w:rPr>
          <w:rFonts w:asciiTheme="majorHAnsi" w:hAnsiTheme="majorHAnsi"/>
          <w:spacing w:val="7"/>
          <w:w w:val="95"/>
          <w:sz w:val="22"/>
          <w:szCs w:val="22"/>
        </w:rPr>
        <w:t xml:space="preserve"> </w:t>
      </w:r>
      <w:hyperlink r:id="rId7">
        <w:r w:rsidRPr="004F6B89">
          <w:rPr>
            <w:rFonts w:asciiTheme="majorHAnsi" w:hAnsiTheme="majorHAnsi"/>
            <w:color w:val="0000FF"/>
            <w:spacing w:val="1"/>
            <w:w w:val="95"/>
            <w:sz w:val="22"/>
            <w:szCs w:val="22"/>
            <w:u w:val="single" w:color="0000FF"/>
          </w:rPr>
          <w:t>B</w:t>
        </w:r>
        <w:r w:rsidRPr="004F6B89">
          <w:rPr>
            <w:rFonts w:asciiTheme="majorHAnsi" w:hAnsiTheme="majorHAnsi"/>
            <w:color w:val="0000FF"/>
            <w:spacing w:val="-2"/>
            <w:w w:val="87"/>
            <w:sz w:val="22"/>
            <w:szCs w:val="22"/>
            <w:u w:val="single" w:color="0000FF"/>
          </w:rPr>
          <w:t>f</w:t>
        </w:r>
        <w:r w:rsidRPr="004F6B89">
          <w:rPr>
            <w:rFonts w:asciiTheme="majorHAnsi" w:hAnsiTheme="majorHAnsi"/>
            <w:color w:val="0000FF"/>
            <w:spacing w:val="1"/>
            <w:w w:val="93"/>
            <w:sz w:val="22"/>
            <w:szCs w:val="22"/>
            <w:u w:val="single" w:color="0000FF"/>
          </w:rPr>
          <w:t>i</w:t>
        </w:r>
        <w:r w:rsidRPr="004F6B89">
          <w:rPr>
            <w:rFonts w:asciiTheme="majorHAnsi" w:hAnsiTheme="majorHAnsi"/>
            <w:color w:val="0000FF"/>
            <w:spacing w:val="-1"/>
            <w:w w:val="105"/>
            <w:sz w:val="22"/>
            <w:szCs w:val="22"/>
            <w:u w:val="single" w:color="0000FF"/>
          </w:rPr>
          <w:t>nn</w:t>
        </w:r>
        <w:r w:rsidRPr="004F6B89">
          <w:rPr>
            <w:rFonts w:asciiTheme="majorHAnsi" w:hAnsiTheme="majorHAnsi"/>
            <w:color w:val="0000FF"/>
            <w:spacing w:val="-1"/>
            <w:w w:val="92"/>
            <w:sz w:val="22"/>
            <w:szCs w:val="22"/>
            <w:u w:val="single" w:color="0000FF"/>
          </w:rPr>
          <w:t>@h</w:t>
        </w:r>
        <w:r w:rsidRPr="004F6B89">
          <w:rPr>
            <w:rFonts w:asciiTheme="majorHAnsi" w:hAnsiTheme="majorHAnsi"/>
            <w:color w:val="0000FF"/>
            <w:spacing w:val="1"/>
            <w:w w:val="92"/>
            <w:sz w:val="22"/>
            <w:szCs w:val="22"/>
            <w:u w:val="single" w:color="0000FF"/>
          </w:rPr>
          <w:t>o</w:t>
        </w:r>
        <w:r w:rsidRPr="004F6B89">
          <w:rPr>
            <w:rFonts w:asciiTheme="majorHAnsi" w:hAnsiTheme="majorHAnsi"/>
            <w:color w:val="0000FF"/>
            <w:spacing w:val="-1"/>
            <w:w w:val="111"/>
            <w:sz w:val="22"/>
            <w:szCs w:val="22"/>
            <w:u w:val="single" w:color="0000FF"/>
          </w:rPr>
          <w:t>t</w:t>
        </w:r>
        <w:r w:rsidRPr="004F6B89">
          <w:rPr>
            <w:rFonts w:asciiTheme="majorHAnsi" w:hAnsiTheme="majorHAnsi"/>
            <w:color w:val="0000FF"/>
            <w:spacing w:val="-1"/>
            <w:w w:val="97"/>
            <w:sz w:val="22"/>
            <w:szCs w:val="22"/>
            <w:u w:val="single" w:color="0000FF"/>
          </w:rPr>
          <w:t>m</w:t>
        </w:r>
        <w:r w:rsidRPr="004F6B89">
          <w:rPr>
            <w:rFonts w:asciiTheme="majorHAnsi" w:hAnsiTheme="majorHAnsi"/>
            <w:color w:val="0000FF"/>
            <w:w w:val="97"/>
            <w:sz w:val="22"/>
            <w:szCs w:val="22"/>
            <w:u w:val="single" w:color="0000FF"/>
          </w:rPr>
          <w:t>a</w:t>
        </w:r>
        <w:r w:rsidRPr="004F6B89">
          <w:rPr>
            <w:rFonts w:asciiTheme="majorHAnsi" w:hAnsiTheme="majorHAnsi"/>
            <w:color w:val="0000FF"/>
            <w:spacing w:val="1"/>
            <w:w w:val="93"/>
            <w:sz w:val="22"/>
            <w:szCs w:val="22"/>
            <w:u w:val="single" w:color="0000FF"/>
          </w:rPr>
          <w:t>i</w:t>
        </w:r>
        <w:r w:rsidRPr="004F6B89">
          <w:rPr>
            <w:rFonts w:asciiTheme="majorHAnsi" w:hAnsiTheme="majorHAnsi"/>
            <w:color w:val="0000FF"/>
            <w:spacing w:val="1"/>
            <w:w w:val="89"/>
            <w:sz w:val="22"/>
            <w:szCs w:val="22"/>
            <w:u w:val="single" w:color="0000FF"/>
          </w:rPr>
          <w:t>l</w:t>
        </w:r>
        <w:r w:rsidRPr="004F6B89">
          <w:rPr>
            <w:rFonts w:asciiTheme="majorHAnsi" w:hAnsiTheme="majorHAnsi"/>
            <w:color w:val="0000FF"/>
            <w:sz w:val="22"/>
            <w:szCs w:val="22"/>
            <w:u w:val="single" w:color="0000FF"/>
          </w:rPr>
          <w:t>.</w:t>
        </w:r>
        <w:r w:rsidRPr="004F6B89">
          <w:rPr>
            <w:rFonts w:asciiTheme="majorHAnsi" w:hAnsiTheme="majorHAnsi"/>
            <w:color w:val="0000FF"/>
            <w:spacing w:val="-2"/>
            <w:w w:val="90"/>
            <w:sz w:val="22"/>
            <w:szCs w:val="22"/>
            <w:u w:val="single" w:color="0000FF"/>
          </w:rPr>
          <w:t>c</w:t>
        </w:r>
        <w:r w:rsidRPr="004F6B89">
          <w:rPr>
            <w:rFonts w:asciiTheme="majorHAnsi" w:hAnsiTheme="majorHAnsi"/>
            <w:color w:val="0000FF"/>
            <w:spacing w:val="1"/>
            <w:w w:val="97"/>
            <w:sz w:val="22"/>
            <w:szCs w:val="22"/>
            <w:u w:val="single" w:color="0000FF"/>
          </w:rPr>
          <w:t>o</w:t>
        </w:r>
        <w:r w:rsidRPr="004F6B89">
          <w:rPr>
            <w:rFonts w:asciiTheme="majorHAnsi" w:hAnsiTheme="majorHAnsi"/>
            <w:color w:val="0000FF"/>
            <w:w w:val="101"/>
            <w:sz w:val="22"/>
            <w:szCs w:val="22"/>
            <w:u w:val="single" w:color="0000FF"/>
          </w:rPr>
          <w:t>m</w:t>
        </w:r>
      </w:hyperlink>
    </w:p>
    <w:p w14:paraId="04DEA82C" w14:textId="77777777" w:rsidR="00B03CD5" w:rsidRPr="004F6B89" w:rsidRDefault="00B03CD5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CE65601" w14:textId="77777777" w:rsidR="00B03CD5" w:rsidRPr="004F6B89" w:rsidRDefault="004F6B89">
      <w:pPr>
        <w:spacing w:before="20"/>
        <w:ind w:left="10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b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b/>
          <w:sz w:val="22"/>
          <w:szCs w:val="22"/>
        </w:rPr>
        <w:t>N</w:t>
      </w:r>
    </w:p>
    <w:p w14:paraId="5B7E6324" w14:textId="77777777" w:rsidR="00B03CD5" w:rsidRPr="004F6B89" w:rsidRDefault="004F6B89">
      <w:pPr>
        <w:spacing w:before="11"/>
        <w:ind w:left="10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2"/>
          <w:w w:val="92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3"/>
          <w:w w:val="92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w w:val="9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2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La</w:t>
      </w:r>
      <w:r w:rsidRPr="004F6B89">
        <w:rPr>
          <w:rFonts w:asciiTheme="majorHAnsi" w:hAnsiTheme="majorHAnsi"/>
          <w:b/>
          <w:w w:val="92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hoo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u</w:t>
      </w:r>
      <w:r w:rsidRPr="004F6B89">
        <w:rPr>
          <w:rFonts w:asciiTheme="majorHAnsi" w:hAnsiTheme="majorHAnsi"/>
          <w:spacing w:val="-3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y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,</w:t>
      </w:r>
      <w:r w:rsidRPr="004F6B89">
        <w:rPr>
          <w:rFonts w:asciiTheme="majorHAnsi" w:hAnsiTheme="majorHAnsi"/>
          <w:spacing w:val="8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VT</w:t>
      </w:r>
    </w:p>
    <w:p w14:paraId="1AAE42CF" w14:textId="77777777" w:rsidR="00B03CD5" w:rsidRPr="004F6B89" w:rsidRDefault="004F6B89">
      <w:pPr>
        <w:spacing w:before="25"/>
        <w:ind w:left="10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4F6B89">
        <w:rPr>
          <w:rFonts w:asciiTheme="majorHAnsi" w:hAnsiTheme="majorHAnsi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6"/>
          <w:sz w:val="22"/>
          <w:szCs w:val="22"/>
        </w:rPr>
        <w:t>Ma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te</w:t>
      </w:r>
      <w:r w:rsidRPr="004F6B89">
        <w:rPr>
          <w:rFonts w:asciiTheme="majorHAnsi" w:hAnsiTheme="majorHAnsi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ud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v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nment</w:t>
      </w:r>
      <w:r w:rsidRPr="004F6B89">
        <w:rPr>
          <w:rFonts w:asciiTheme="majorHAnsi" w:hAnsiTheme="majorHAnsi"/>
          <w:w w:val="94"/>
          <w:sz w:val="22"/>
          <w:szCs w:val="22"/>
        </w:rPr>
        <w:t xml:space="preserve">al </w:t>
      </w:r>
      <w:r w:rsidRPr="004F6B89">
        <w:rPr>
          <w:rFonts w:asciiTheme="majorHAnsi" w:hAnsiTheme="majorHAnsi"/>
          <w:spacing w:val="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Law</w:t>
      </w:r>
      <w:r w:rsidRPr="004F6B89">
        <w:rPr>
          <w:rFonts w:asciiTheme="majorHAnsi" w:hAnsiTheme="majorHAnsi"/>
          <w:spacing w:val="-9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p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te</w:t>
      </w:r>
      <w:r w:rsidRPr="004F6B89">
        <w:rPr>
          <w:rFonts w:asciiTheme="majorHAnsi" w:hAnsiTheme="majorHAnsi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3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May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2</w:t>
      </w:r>
      <w:r w:rsidRPr="004F6B89">
        <w:rPr>
          <w:rFonts w:asciiTheme="majorHAnsi" w:hAnsiTheme="majorHAnsi"/>
          <w:sz w:val="22"/>
          <w:szCs w:val="22"/>
        </w:rPr>
        <w:t>004</w:t>
      </w:r>
    </w:p>
    <w:p w14:paraId="2A45B3CD" w14:textId="77777777" w:rsidR="00B03CD5" w:rsidRPr="004F6B89" w:rsidRDefault="004F6B89">
      <w:pPr>
        <w:spacing w:before="31"/>
        <w:ind w:left="4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nk</w:t>
      </w:r>
      <w:r w:rsidRPr="004F6B89">
        <w:rPr>
          <w:rFonts w:asciiTheme="majorHAnsi" w:hAnsiTheme="majorHAnsi"/>
          <w:sz w:val="22"/>
          <w:szCs w:val="22"/>
        </w:rPr>
        <w:t>: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1</w:t>
      </w:r>
      <w:r w:rsidRPr="004F6B89">
        <w:rPr>
          <w:rFonts w:asciiTheme="majorHAnsi" w:hAnsiTheme="majorHAnsi"/>
          <w:spacing w:val="-2"/>
          <w:sz w:val="22"/>
          <w:szCs w:val="22"/>
        </w:rPr>
        <w:t>8</w:t>
      </w:r>
      <w:r w:rsidRPr="004F6B89">
        <w:rPr>
          <w:rFonts w:asciiTheme="majorHAnsi" w:hAnsiTheme="majorHAnsi"/>
          <w:spacing w:val="1"/>
          <w:sz w:val="22"/>
          <w:szCs w:val="22"/>
        </w:rPr>
        <w:t>%</w:t>
      </w:r>
      <w:r w:rsidRPr="004F6B89">
        <w:rPr>
          <w:rFonts w:asciiTheme="majorHAnsi" w:hAnsiTheme="majorHAnsi"/>
          <w:sz w:val="22"/>
          <w:szCs w:val="22"/>
        </w:rPr>
        <w:t>;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31/</w:t>
      </w:r>
      <w:r w:rsidRPr="004F6B89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>77</w:t>
      </w:r>
    </w:p>
    <w:p w14:paraId="4F0F8694" w14:textId="77777777" w:rsidR="00B03CD5" w:rsidRPr="004F6B89" w:rsidRDefault="004F6B89">
      <w:pPr>
        <w:spacing w:before="31"/>
        <w:ind w:left="4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9"/>
          <w:sz w:val="22"/>
          <w:szCs w:val="22"/>
        </w:rPr>
        <w:t>Ve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r</w:t>
      </w:r>
      <w:r w:rsidRPr="004F6B89">
        <w:rPr>
          <w:rFonts w:asciiTheme="majorHAnsi" w:hAnsiTheme="majorHAnsi"/>
          <w:i/>
          <w:w w:val="89"/>
          <w:sz w:val="22"/>
          <w:szCs w:val="22"/>
        </w:rPr>
        <w:t>m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o</w:t>
      </w:r>
      <w:r w:rsidRPr="004F6B89">
        <w:rPr>
          <w:rFonts w:asciiTheme="majorHAnsi" w:hAnsiTheme="majorHAnsi"/>
          <w:i/>
          <w:w w:val="89"/>
          <w:sz w:val="22"/>
          <w:szCs w:val="22"/>
        </w:rPr>
        <w:t>nt</w:t>
      </w:r>
      <w:r w:rsidRPr="004F6B89">
        <w:rPr>
          <w:rFonts w:asciiTheme="majorHAnsi" w:hAnsiTheme="majorHAnsi"/>
          <w:i/>
          <w:spacing w:val="42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Jo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r</w:t>
      </w:r>
      <w:r w:rsidRPr="004F6B89">
        <w:rPr>
          <w:rFonts w:asciiTheme="majorHAnsi" w:hAnsiTheme="majorHAnsi"/>
          <w:i/>
          <w:w w:val="89"/>
          <w:sz w:val="22"/>
          <w:szCs w:val="22"/>
        </w:rPr>
        <w:t>nal</w:t>
      </w:r>
      <w:r w:rsidRPr="004F6B89">
        <w:rPr>
          <w:rFonts w:asciiTheme="majorHAnsi" w:hAnsiTheme="majorHAnsi"/>
          <w:i/>
          <w:spacing w:val="7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o</w:t>
      </w:r>
      <w:r w:rsidRPr="004F6B89">
        <w:rPr>
          <w:rFonts w:asciiTheme="majorHAnsi" w:hAnsiTheme="majorHAnsi"/>
          <w:i/>
          <w:w w:val="89"/>
          <w:sz w:val="22"/>
          <w:szCs w:val="22"/>
        </w:rPr>
        <w:t>f Env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ro</w:t>
      </w:r>
      <w:r w:rsidRPr="004F6B89">
        <w:rPr>
          <w:rFonts w:asciiTheme="majorHAnsi" w:hAnsiTheme="majorHAnsi"/>
          <w:i/>
          <w:spacing w:val="-3"/>
          <w:w w:val="89"/>
          <w:sz w:val="22"/>
          <w:szCs w:val="22"/>
        </w:rPr>
        <w:t>n</w:t>
      </w:r>
      <w:r w:rsidRPr="004F6B89">
        <w:rPr>
          <w:rFonts w:asciiTheme="majorHAnsi" w:hAnsiTheme="majorHAnsi"/>
          <w:i/>
          <w:w w:val="89"/>
          <w:sz w:val="22"/>
          <w:szCs w:val="22"/>
        </w:rPr>
        <w:t xml:space="preserve">mental </w:t>
      </w:r>
      <w:r w:rsidRPr="004F6B89">
        <w:rPr>
          <w:rFonts w:asciiTheme="majorHAnsi" w:hAnsiTheme="majorHAnsi"/>
          <w:i/>
          <w:spacing w:val="17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3"/>
          <w:sz w:val="22"/>
          <w:szCs w:val="22"/>
        </w:rPr>
        <w:t>L</w:t>
      </w:r>
      <w:r w:rsidRPr="004F6B89">
        <w:rPr>
          <w:rFonts w:asciiTheme="majorHAnsi" w:hAnsiTheme="majorHAnsi"/>
          <w:i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2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t</w:t>
      </w:r>
      <w:r w:rsidRPr="004F6B89">
        <w:rPr>
          <w:rFonts w:asciiTheme="majorHAnsi" w:hAnsiTheme="majorHAnsi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f</w:t>
      </w:r>
      <w:r w:rsidRPr="004F6B89">
        <w:rPr>
          <w:rFonts w:asciiTheme="majorHAnsi" w:hAnsiTheme="majorHAnsi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6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sz w:val="22"/>
          <w:szCs w:val="22"/>
        </w:rPr>
        <w:t>em</w:t>
      </w:r>
      <w:r w:rsidRPr="004F6B89">
        <w:rPr>
          <w:rFonts w:asciiTheme="majorHAnsi" w:hAnsiTheme="majorHAnsi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2002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z w:val="22"/>
          <w:szCs w:val="22"/>
        </w:rPr>
        <w:t>2003</w:t>
      </w:r>
    </w:p>
    <w:p w14:paraId="21AAC411" w14:textId="77777777" w:rsidR="00B03CD5" w:rsidRPr="004F6B89" w:rsidRDefault="004F6B89">
      <w:pPr>
        <w:spacing w:before="29"/>
        <w:ind w:left="4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Su</w:t>
      </w:r>
      <w:r w:rsidRPr="004F6B89">
        <w:rPr>
          <w:rFonts w:asciiTheme="majorHAnsi" w:hAnsiTheme="majorHAnsi"/>
          <w:spacing w:val="-1"/>
          <w:sz w:val="22"/>
          <w:szCs w:val="22"/>
        </w:rPr>
        <w:t>mme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 xml:space="preserve">2002 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v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nment</w:t>
      </w:r>
      <w:r w:rsidRPr="004F6B89">
        <w:rPr>
          <w:rFonts w:asciiTheme="majorHAnsi" w:hAnsiTheme="majorHAnsi"/>
          <w:w w:val="96"/>
          <w:sz w:val="22"/>
          <w:szCs w:val="22"/>
        </w:rPr>
        <w:t>al</w:t>
      </w:r>
      <w:r w:rsidRPr="004F6B89">
        <w:rPr>
          <w:rFonts w:asciiTheme="majorHAnsi" w:hAnsiTheme="majorHAnsi"/>
          <w:spacing w:val="25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rs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w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or</w:t>
      </w:r>
      <w:r w:rsidRPr="004F6B89">
        <w:rPr>
          <w:rFonts w:asciiTheme="majorHAnsi" w:hAnsiTheme="majorHAnsi"/>
          <w:w w:val="96"/>
          <w:sz w:val="22"/>
          <w:szCs w:val="22"/>
        </w:rPr>
        <w:t xml:space="preserve">k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sz w:val="22"/>
          <w:szCs w:val="22"/>
        </w:rPr>
        <w:t>u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d:</w:t>
      </w:r>
      <w:r w:rsidRPr="004F6B89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vi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nment</w:t>
      </w:r>
      <w:r w:rsidRPr="004F6B89">
        <w:rPr>
          <w:rFonts w:asciiTheme="majorHAnsi" w:hAnsiTheme="majorHAnsi"/>
          <w:w w:val="94"/>
          <w:sz w:val="22"/>
          <w:szCs w:val="22"/>
        </w:rPr>
        <w:t>al  La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w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-9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er</w:t>
      </w:r>
      <w:r w:rsidRPr="004F6B89">
        <w:rPr>
          <w:rFonts w:asciiTheme="majorHAnsi" w:hAnsiTheme="majorHAnsi"/>
          <w:spacing w:val="1"/>
          <w:sz w:val="22"/>
          <w:szCs w:val="22"/>
        </w:rPr>
        <w:t>v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ion</w:t>
      </w:r>
    </w:p>
    <w:p w14:paraId="2F309406" w14:textId="77777777" w:rsidR="00B03CD5" w:rsidRPr="004F6B89" w:rsidRDefault="004F6B89">
      <w:pPr>
        <w:spacing w:before="28"/>
        <w:ind w:left="82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z w:val="22"/>
          <w:szCs w:val="22"/>
        </w:rPr>
        <w:t>La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te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hn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y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3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en</w:t>
      </w:r>
      <w:r w:rsidRPr="004F6B89">
        <w:rPr>
          <w:rFonts w:asciiTheme="majorHAnsi" w:hAnsiTheme="majorHAnsi"/>
          <w:w w:val="93"/>
          <w:sz w:val="22"/>
          <w:szCs w:val="22"/>
        </w:rPr>
        <w:t>ce</w:t>
      </w:r>
      <w:r w:rsidRPr="004F6B89">
        <w:rPr>
          <w:rFonts w:asciiTheme="majorHAnsi" w:hAnsiTheme="majorHAnsi"/>
          <w:spacing w:val="-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is</w:t>
      </w:r>
      <w:r w:rsidRPr="004F6B89">
        <w:rPr>
          <w:rFonts w:asciiTheme="majorHAnsi" w:hAnsiTheme="majorHAnsi"/>
          <w:w w:val="92"/>
          <w:sz w:val="22"/>
          <w:szCs w:val="22"/>
        </w:rPr>
        <w:t>k</w:t>
      </w:r>
      <w:r w:rsidRPr="004F6B89">
        <w:rPr>
          <w:rFonts w:asciiTheme="majorHAnsi" w:hAnsiTheme="majorHAnsi"/>
          <w:spacing w:val="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ment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bal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7"/>
          <w:sz w:val="22"/>
          <w:szCs w:val="22"/>
        </w:rPr>
        <w:t>v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nment</w:t>
      </w:r>
      <w:r w:rsidRPr="004F6B89">
        <w:rPr>
          <w:rFonts w:asciiTheme="majorHAnsi" w:hAnsiTheme="majorHAnsi"/>
          <w:w w:val="97"/>
          <w:sz w:val="22"/>
          <w:szCs w:val="22"/>
        </w:rPr>
        <w:t>al</w:t>
      </w:r>
      <w:r w:rsidRPr="004F6B89">
        <w:rPr>
          <w:rFonts w:asciiTheme="majorHAnsi" w:hAnsiTheme="majorHAnsi"/>
          <w:spacing w:val="12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9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w w:val="101"/>
          <w:sz w:val="22"/>
          <w:szCs w:val="22"/>
        </w:rPr>
        <w:t>m</w:t>
      </w:r>
      <w:r w:rsidRPr="004F6B89">
        <w:rPr>
          <w:rFonts w:asciiTheme="majorHAnsi" w:hAnsiTheme="majorHAnsi"/>
          <w:w w:val="83"/>
          <w:sz w:val="22"/>
          <w:szCs w:val="22"/>
        </w:rPr>
        <w:t>s</w:t>
      </w:r>
    </w:p>
    <w:p w14:paraId="75AB6778" w14:textId="77777777" w:rsidR="00B03CD5" w:rsidRPr="004F6B89" w:rsidRDefault="00B03CD5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4BAD56C3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E64D88" w14:textId="77777777" w:rsidR="00B03CD5" w:rsidRPr="004F6B89" w:rsidRDefault="004F6B89">
      <w:pPr>
        <w:ind w:left="10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g</w:t>
      </w:r>
      <w:r w:rsidRPr="004F6B89">
        <w:rPr>
          <w:rFonts w:asciiTheme="majorHAnsi" w:hAnsiTheme="majorHAnsi"/>
          <w:b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94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2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San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Di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CA</w:t>
      </w:r>
    </w:p>
    <w:p w14:paraId="45393A51" w14:textId="77777777" w:rsidR="00B03CD5" w:rsidRPr="004F6B89" w:rsidRDefault="004F6B89">
      <w:pPr>
        <w:spacing w:before="25"/>
        <w:ind w:left="10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w w:val="93"/>
          <w:sz w:val="22"/>
          <w:szCs w:val="22"/>
        </w:rPr>
        <w:t>.S.,</w:t>
      </w:r>
      <w:r w:rsidRPr="004F6B89">
        <w:rPr>
          <w:rFonts w:asciiTheme="majorHAnsi" w:hAnsiTheme="majorHAnsi"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ene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al</w:t>
      </w:r>
      <w:r w:rsidRPr="004F6B89">
        <w:rPr>
          <w:rFonts w:asciiTheme="majorHAnsi" w:hAnsiTheme="majorHAnsi"/>
          <w:spacing w:val="2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lo</w:t>
      </w:r>
      <w:r w:rsidRPr="004F6B89">
        <w:rPr>
          <w:rFonts w:asciiTheme="majorHAnsi" w:hAnsiTheme="majorHAnsi"/>
          <w:w w:val="93"/>
          <w:sz w:val="22"/>
          <w:szCs w:val="22"/>
        </w:rPr>
        <w:t>gy</w:t>
      </w:r>
      <w:r w:rsidRPr="004F6B89">
        <w:rPr>
          <w:rFonts w:asciiTheme="majorHAnsi" w:hAnsiTheme="majorHAnsi"/>
          <w:spacing w:val="-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>/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h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si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z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lo</w:t>
      </w:r>
      <w:r w:rsidRPr="004F6B89">
        <w:rPr>
          <w:rFonts w:asciiTheme="majorHAnsi" w:hAnsiTheme="majorHAnsi"/>
          <w:w w:val="92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y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May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2001</w:t>
      </w:r>
    </w:p>
    <w:p w14:paraId="3F7EFC15" w14:textId="77777777" w:rsidR="00B03CD5" w:rsidRPr="004F6B89" w:rsidRDefault="004F6B89">
      <w:pPr>
        <w:spacing w:before="31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GP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w w:val="95"/>
          <w:sz w:val="22"/>
          <w:szCs w:val="22"/>
        </w:rPr>
        <w:t>:</w:t>
      </w:r>
      <w:r w:rsidRPr="004F6B89">
        <w:rPr>
          <w:rFonts w:asciiTheme="majorHAnsi" w:hAnsiTheme="majorHAnsi"/>
          <w:spacing w:val="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5"/>
          <w:sz w:val="22"/>
          <w:szCs w:val="22"/>
        </w:rPr>
        <w:t>3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.</w:t>
      </w:r>
      <w:r w:rsidRPr="004F6B89">
        <w:rPr>
          <w:rFonts w:asciiTheme="majorHAnsi" w:hAnsiTheme="majorHAnsi"/>
          <w:w w:val="104"/>
          <w:sz w:val="22"/>
          <w:szCs w:val="22"/>
        </w:rPr>
        <w:t>23/</w:t>
      </w:r>
      <w:r w:rsidRPr="004F6B89">
        <w:rPr>
          <w:rFonts w:asciiTheme="majorHAnsi" w:hAnsiTheme="majorHAnsi"/>
          <w:sz w:val="22"/>
          <w:szCs w:val="22"/>
        </w:rPr>
        <w:t>4.00</w:t>
      </w:r>
    </w:p>
    <w:p w14:paraId="0599967C" w14:textId="77777777" w:rsidR="00B03CD5" w:rsidRPr="004F6B89" w:rsidRDefault="004F6B89">
      <w:pPr>
        <w:spacing w:before="29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w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or</w:t>
      </w:r>
      <w:r w:rsidRPr="004F6B89">
        <w:rPr>
          <w:rFonts w:asciiTheme="majorHAnsi" w:hAnsiTheme="majorHAnsi"/>
          <w:w w:val="93"/>
          <w:sz w:val="22"/>
          <w:szCs w:val="22"/>
        </w:rPr>
        <w:t>k</w:t>
      </w:r>
      <w:r w:rsidRPr="004F6B89">
        <w:rPr>
          <w:rFonts w:asciiTheme="majorHAnsi" w:hAnsiTheme="majorHAnsi"/>
          <w:spacing w:val="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sz w:val="22"/>
          <w:szCs w:val="22"/>
        </w:rPr>
        <w:t>u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d:</w:t>
      </w:r>
    </w:p>
    <w:p w14:paraId="702ED941" w14:textId="77777777" w:rsidR="00B03CD5" w:rsidRPr="004F6B89" w:rsidRDefault="004F6B89">
      <w:pPr>
        <w:spacing w:before="28"/>
        <w:ind w:left="82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hy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si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-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hem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is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3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ga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hem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3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hem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1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enet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19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ol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9"/>
          <w:sz w:val="22"/>
          <w:szCs w:val="22"/>
        </w:rPr>
        <w:t>Ca</w:t>
      </w:r>
      <w:r w:rsidRPr="004F6B89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c</w:t>
      </w:r>
      <w:r w:rsidRPr="004F6B89">
        <w:rPr>
          <w:rFonts w:asciiTheme="majorHAnsi" w:hAnsiTheme="majorHAnsi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4F6B89">
        <w:rPr>
          <w:rFonts w:asciiTheme="majorHAnsi" w:hAnsiTheme="majorHAnsi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w w:val="83"/>
          <w:sz w:val="22"/>
          <w:szCs w:val="22"/>
        </w:rPr>
        <w:t>s</w:t>
      </w:r>
    </w:p>
    <w:p w14:paraId="50517405" w14:textId="77777777" w:rsidR="00B03CD5" w:rsidRPr="004F6B89" w:rsidRDefault="00B03CD5">
      <w:pPr>
        <w:spacing w:before="1" w:line="100" w:lineRule="exact"/>
        <w:rPr>
          <w:rFonts w:asciiTheme="majorHAnsi" w:hAnsiTheme="majorHAnsi"/>
          <w:sz w:val="22"/>
          <w:szCs w:val="22"/>
        </w:rPr>
      </w:pPr>
    </w:p>
    <w:p w14:paraId="5FDCC2C0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3281EE9" w14:textId="77777777" w:rsidR="00B03CD5" w:rsidRPr="004F6B89" w:rsidRDefault="004F6B89">
      <w:pPr>
        <w:ind w:left="10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2"/>
          <w:w w:val="95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3"/>
          <w:w w:val="95"/>
          <w:sz w:val="22"/>
          <w:szCs w:val="22"/>
        </w:rPr>
        <w:t>R</w:t>
      </w:r>
      <w:r w:rsidRPr="004F6B89">
        <w:rPr>
          <w:rFonts w:asciiTheme="majorHAnsi" w:hAnsiTheme="majorHAnsi"/>
          <w:b/>
          <w:w w:val="95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1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XP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RI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5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b/>
          <w:sz w:val="22"/>
          <w:szCs w:val="22"/>
        </w:rPr>
        <w:t>E</w:t>
      </w:r>
    </w:p>
    <w:p w14:paraId="25369E59" w14:textId="77777777" w:rsidR="00B03CD5" w:rsidRPr="004F6B89" w:rsidRDefault="004F6B89">
      <w:pPr>
        <w:spacing w:before="11" w:line="264" w:lineRule="auto"/>
        <w:ind w:left="101" w:right="5803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mi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h</w:t>
      </w:r>
      <w:r w:rsidRPr="004F6B89">
        <w:rPr>
          <w:rFonts w:asciiTheme="majorHAnsi" w:hAnsiTheme="majorHAnsi"/>
          <w:b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-2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76"/>
          <w:sz w:val="22"/>
          <w:szCs w:val="22"/>
        </w:rPr>
        <w:t>J</w:t>
      </w:r>
      <w:r w:rsidRPr="004F6B89">
        <w:rPr>
          <w:rFonts w:asciiTheme="majorHAnsi" w:hAnsiTheme="majorHAnsi"/>
          <w:b/>
          <w:spacing w:val="-6"/>
          <w:w w:val="10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4"/>
          <w:w w:val="99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5"/>
          <w:sz w:val="22"/>
          <w:szCs w:val="22"/>
        </w:rPr>
        <w:t>e</w:t>
      </w:r>
      <w:r w:rsidRPr="004F6B89">
        <w:rPr>
          <w:rFonts w:asciiTheme="majorHAnsi" w:hAnsiTheme="majorHAnsi"/>
          <w:b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z w:val="22"/>
          <w:szCs w:val="22"/>
        </w:rPr>
        <w:t>&amp;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w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7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rl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e</w:t>
      </w:r>
      <w:r w:rsidRPr="004F6B89">
        <w:rPr>
          <w:rFonts w:asciiTheme="majorHAnsi" w:hAnsiTheme="majorHAnsi"/>
          <w:w w:val="97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s</w:t>
      </w:r>
      <w:r w:rsidRPr="004F6B89">
        <w:rPr>
          <w:rFonts w:asciiTheme="majorHAnsi" w:hAnsiTheme="majorHAnsi"/>
          <w:w w:val="97"/>
          <w:sz w:val="22"/>
          <w:szCs w:val="22"/>
        </w:rPr>
        <w:t>,</w:t>
      </w:r>
      <w:r w:rsidRPr="004F6B89">
        <w:rPr>
          <w:rFonts w:asciiTheme="majorHAnsi" w:hAnsiTheme="majorHAnsi"/>
          <w:spacing w:val="2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LA Su</w:t>
      </w:r>
      <w:r w:rsidRPr="004F6B89">
        <w:rPr>
          <w:rFonts w:asciiTheme="majorHAnsi" w:hAnsiTheme="majorHAnsi"/>
          <w:spacing w:val="-1"/>
          <w:sz w:val="22"/>
          <w:szCs w:val="22"/>
        </w:rPr>
        <w:t>mme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ss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o</w:t>
      </w:r>
      <w:r w:rsidRPr="004F6B89">
        <w:rPr>
          <w:rFonts w:asciiTheme="majorHAnsi" w:hAnsiTheme="majorHAnsi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te</w:t>
      </w:r>
      <w:r w:rsidRPr="004F6B89">
        <w:rPr>
          <w:rFonts w:asciiTheme="majorHAnsi" w:hAnsiTheme="majorHAnsi"/>
          <w:w w:val="91"/>
          <w:sz w:val="22"/>
          <w:szCs w:val="22"/>
        </w:rPr>
        <w:t>,</w:t>
      </w:r>
      <w:r w:rsidRPr="004F6B89">
        <w:rPr>
          <w:rFonts w:asciiTheme="majorHAnsi" w:hAnsiTheme="majorHAnsi"/>
          <w:spacing w:val="5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Su</w:t>
      </w:r>
      <w:r w:rsidRPr="004F6B89">
        <w:rPr>
          <w:rFonts w:asciiTheme="majorHAnsi" w:hAnsiTheme="majorHAnsi"/>
          <w:spacing w:val="-1"/>
          <w:sz w:val="22"/>
          <w:szCs w:val="22"/>
        </w:rPr>
        <w:t>mme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2003</w:t>
      </w:r>
    </w:p>
    <w:p w14:paraId="3B657DAC" w14:textId="77777777" w:rsidR="00B03CD5" w:rsidRPr="004F6B89" w:rsidRDefault="004F6B89">
      <w:pPr>
        <w:tabs>
          <w:tab w:val="left" w:pos="820"/>
        </w:tabs>
        <w:spacing w:before="6" w:line="262" w:lineRule="auto"/>
        <w:ind w:left="821" w:right="654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he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w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mem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da</w:t>
      </w:r>
      <w:r w:rsidRPr="004F6B89">
        <w:rPr>
          <w:rFonts w:asciiTheme="majorHAnsi" w:hAnsiTheme="majorHAnsi"/>
          <w:spacing w:val="-2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ge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s</w:t>
      </w:r>
      <w:r w:rsidRPr="004F6B89">
        <w:rPr>
          <w:rFonts w:asciiTheme="majorHAnsi" w:hAnsiTheme="majorHAnsi"/>
          <w:w w:val="90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s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3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-2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en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v</w:t>
      </w:r>
      <w:r w:rsidRPr="004F6B89">
        <w:rPr>
          <w:rFonts w:asciiTheme="majorHAnsi" w:hAnsiTheme="majorHAnsi"/>
          <w:spacing w:val="-2"/>
          <w:w w:val="97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ro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nment</w:t>
      </w:r>
      <w:r w:rsidRPr="004F6B89">
        <w:rPr>
          <w:rFonts w:asciiTheme="majorHAnsi" w:hAnsiTheme="majorHAnsi"/>
          <w:w w:val="97"/>
          <w:sz w:val="22"/>
          <w:szCs w:val="22"/>
        </w:rPr>
        <w:t>al</w:t>
      </w:r>
      <w:r w:rsidRPr="004F6B89">
        <w:rPr>
          <w:rFonts w:asciiTheme="majorHAnsi" w:hAnsiTheme="majorHAnsi"/>
          <w:spacing w:val="7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eme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io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n, </w:t>
      </w:r>
      <w:r w:rsidRPr="004F6B89">
        <w:rPr>
          <w:rFonts w:asciiTheme="majorHAnsi" w:hAnsiTheme="majorHAnsi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w w:val="96"/>
          <w:sz w:val="22"/>
          <w:szCs w:val="22"/>
        </w:rPr>
        <w:t>CL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</w:t>
      </w:r>
      <w:r w:rsidRPr="004F6B89">
        <w:rPr>
          <w:rFonts w:asciiTheme="majorHAnsi" w:hAnsiTheme="majorHAnsi"/>
          <w:w w:val="96"/>
          <w:sz w:val="22"/>
          <w:szCs w:val="22"/>
        </w:rPr>
        <w:t>,</w:t>
      </w:r>
      <w:r w:rsidRPr="004F6B89">
        <w:rPr>
          <w:rFonts w:asciiTheme="majorHAnsi" w:hAnsiTheme="majorHAnsi"/>
          <w:spacing w:val="4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6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en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v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ro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ment</w:t>
      </w:r>
      <w:r w:rsidRPr="004F6B89">
        <w:rPr>
          <w:rFonts w:asciiTheme="majorHAnsi" w:hAnsiTheme="majorHAnsi"/>
          <w:w w:val="96"/>
          <w:sz w:val="22"/>
          <w:szCs w:val="22"/>
        </w:rPr>
        <w:t>al</w:t>
      </w:r>
      <w:r w:rsidRPr="004F6B89">
        <w:rPr>
          <w:rFonts w:asciiTheme="majorHAnsi" w:hAnsiTheme="majorHAnsi"/>
          <w:spacing w:val="18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e</w:t>
      </w:r>
      <w:r w:rsidRPr="004F6B89">
        <w:rPr>
          <w:rFonts w:asciiTheme="majorHAnsi" w:hAnsiTheme="majorHAnsi"/>
          <w:w w:val="96"/>
          <w:sz w:val="22"/>
          <w:szCs w:val="22"/>
        </w:rPr>
        <w:t>,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 xml:space="preserve">d 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.</w:t>
      </w:r>
    </w:p>
    <w:p w14:paraId="3F92F1F2" w14:textId="77777777" w:rsidR="00B03CD5" w:rsidRPr="004F6B89" w:rsidRDefault="004F6B89">
      <w:pPr>
        <w:spacing w:before="8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ssis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te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-1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or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ney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3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wi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tr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al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pr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2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 xml:space="preserve">d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rv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e</w:t>
      </w:r>
      <w:r w:rsidRPr="004F6B89">
        <w:rPr>
          <w:rFonts w:asciiTheme="majorHAnsi" w:hAnsiTheme="majorHAnsi"/>
          <w:w w:val="91"/>
          <w:sz w:val="22"/>
          <w:szCs w:val="22"/>
        </w:rPr>
        <w:t>d</w:t>
      </w:r>
      <w:r w:rsidRPr="004F6B89">
        <w:rPr>
          <w:rFonts w:asciiTheme="majorHAnsi" w:hAnsiTheme="majorHAnsi"/>
          <w:spacing w:val="22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w w:val="91"/>
          <w:sz w:val="22"/>
          <w:szCs w:val="22"/>
        </w:rPr>
        <w:t>al</w:t>
      </w:r>
      <w:r w:rsidRPr="004F6B89">
        <w:rPr>
          <w:rFonts w:asciiTheme="majorHAnsi" w:hAnsiTheme="majorHAnsi"/>
          <w:spacing w:val="-4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tr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l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18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 xml:space="preserve">d </w:t>
      </w:r>
      <w:r w:rsidRPr="004F6B89">
        <w:rPr>
          <w:rFonts w:asciiTheme="majorHAnsi" w:hAnsiTheme="majorHAnsi"/>
          <w:w w:val="96"/>
          <w:sz w:val="22"/>
          <w:szCs w:val="22"/>
        </w:rPr>
        <w:t>ad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is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v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2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103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91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105"/>
          <w:sz w:val="22"/>
          <w:szCs w:val="22"/>
        </w:rPr>
        <w:t>n</w:t>
      </w:r>
      <w:r w:rsidRPr="004F6B89">
        <w:rPr>
          <w:rFonts w:asciiTheme="majorHAnsi" w:hAnsiTheme="majorHAnsi"/>
          <w:w w:val="89"/>
          <w:sz w:val="22"/>
          <w:szCs w:val="22"/>
        </w:rPr>
        <w:t>g</w:t>
      </w:r>
      <w:r w:rsidRPr="004F6B89">
        <w:rPr>
          <w:rFonts w:asciiTheme="majorHAnsi" w:hAnsiTheme="majorHAnsi"/>
          <w:w w:val="83"/>
          <w:sz w:val="22"/>
          <w:szCs w:val="22"/>
        </w:rPr>
        <w:t>s</w:t>
      </w:r>
    </w:p>
    <w:p w14:paraId="0358AF2E" w14:textId="77777777" w:rsidR="00B03CD5" w:rsidRPr="004F6B89" w:rsidRDefault="00B03CD5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C451827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1BC82F6" w14:textId="77777777" w:rsidR="00B03CD5" w:rsidRPr="004F6B89" w:rsidRDefault="004F6B89">
      <w:pPr>
        <w:spacing w:line="266" w:lineRule="auto"/>
        <w:ind w:left="101" w:right="4634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fess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8"/>
          <w:w w:val="94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w w:val="94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1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8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g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1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Law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Sc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h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ol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2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V</w:t>
      </w:r>
      <w:r w:rsidRPr="004F6B89">
        <w:rPr>
          <w:rFonts w:asciiTheme="majorHAnsi" w:hAnsiTheme="majorHAnsi"/>
          <w:sz w:val="22"/>
          <w:szCs w:val="22"/>
        </w:rPr>
        <w:t xml:space="preserve">T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>ch</w:t>
      </w:r>
      <w:r w:rsidRPr="004F6B89">
        <w:rPr>
          <w:rFonts w:asciiTheme="majorHAnsi" w:hAnsiTheme="majorHAnsi"/>
          <w:spacing w:val="12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ss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</w:t>
      </w:r>
      <w:r w:rsidRPr="004F6B89">
        <w:rPr>
          <w:rFonts w:asciiTheme="majorHAnsi" w:hAnsiTheme="majorHAnsi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nt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1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-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me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Su</w:t>
      </w:r>
      <w:r w:rsidRPr="004F6B89">
        <w:rPr>
          <w:rFonts w:asciiTheme="majorHAnsi" w:hAnsiTheme="majorHAnsi"/>
          <w:spacing w:val="-1"/>
          <w:sz w:val="22"/>
          <w:szCs w:val="22"/>
        </w:rPr>
        <w:t>mme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2002</w:t>
      </w:r>
    </w:p>
    <w:p w14:paraId="37F8D555" w14:textId="77777777" w:rsidR="00B03CD5" w:rsidRPr="004F6B89" w:rsidRDefault="004F6B89">
      <w:pPr>
        <w:spacing w:before="2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he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en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1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sz w:val="22"/>
          <w:szCs w:val="22"/>
        </w:rPr>
        <w:t xml:space="preserve">NA 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y</w:t>
      </w:r>
      <w:r w:rsidRPr="004F6B89">
        <w:rPr>
          <w:rFonts w:asciiTheme="majorHAnsi" w:hAnsiTheme="majorHAnsi"/>
          <w:spacing w:val="1"/>
          <w:sz w:val="22"/>
          <w:szCs w:val="22"/>
        </w:rPr>
        <w:t>pi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g,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wi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fo</w:t>
      </w:r>
      <w:r w:rsidRPr="004F6B89">
        <w:rPr>
          <w:rFonts w:asciiTheme="majorHAnsi" w:hAnsiTheme="majorHAnsi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3"/>
          <w:w w:val="92"/>
          <w:sz w:val="22"/>
          <w:szCs w:val="22"/>
        </w:rPr>
        <w:t>u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9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v</w:t>
      </w:r>
      <w:r w:rsidRPr="004F6B89">
        <w:rPr>
          <w:rFonts w:asciiTheme="majorHAnsi" w:hAnsiTheme="majorHAnsi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i</w:t>
      </w:r>
      <w:r w:rsidRPr="004F6B89">
        <w:rPr>
          <w:rFonts w:asciiTheme="majorHAnsi" w:hAnsiTheme="majorHAnsi"/>
          <w:w w:val="95"/>
          <w:sz w:val="22"/>
          <w:szCs w:val="22"/>
        </w:rPr>
        <w:t>da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io</w:t>
      </w:r>
      <w:r w:rsidRPr="004F6B89">
        <w:rPr>
          <w:rFonts w:asciiTheme="majorHAnsi" w:hAnsiTheme="majorHAnsi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/</w:t>
      </w:r>
      <w:r w:rsidRPr="004F6B89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meth</w:t>
      </w:r>
      <w:r w:rsidRPr="004F6B89">
        <w:rPr>
          <w:rFonts w:asciiTheme="majorHAnsi" w:hAnsiTheme="majorHAnsi"/>
          <w:spacing w:val="1"/>
          <w:sz w:val="22"/>
          <w:szCs w:val="22"/>
        </w:rPr>
        <w:t>od</w:t>
      </w:r>
    </w:p>
    <w:p w14:paraId="601D0009" w14:textId="77777777" w:rsidR="00B03CD5" w:rsidRPr="004F6B89" w:rsidRDefault="00B03CD5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5397482A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B84680" w14:textId="77777777" w:rsidR="00B03CD5" w:rsidRPr="004F6B89" w:rsidRDefault="004F6B89">
      <w:pPr>
        <w:ind w:left="10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b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1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Le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g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a</w:t>
      </w:r>
      <w:r w:rsidRPr="004F6B89">
        <w:rPr>
          <w:rFonts w:asciiTheme="majorHAnsi" w:hAnsiTheme="majorHAnsi"/>
          <w:b/>
          <w:w w:val="94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1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ni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c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y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l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,</w:t>
      </w:r>
      <w:r w:rsidRPr="004F6B89">
        <w:rPr>
          <w:rFonts w:asciiTheme="majorHAnsi" w:hAnsiTheme="majorHAnsi"/>
          <w:spacing w:val="8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VT</w:t>
      </w:r>
    </w:p>
    <w:p w14:paraId="51759522" w14:textId="77777777" w:rsidR="00B03CD5" w:rsidRPr="004F6B89" w:rsidRDefault="004F6B89">
      <w:pPr>
        <w:spacing w:before="28"/>
        <w:ind w:left="10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w w:val="89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9"/>
          <w:sz w:val="22"/>
          <w:szCs w:val="22"/>
        </w:rPr>
        <w:t>gal</w:t>
      </w:r>
      <w:r w:rsidRPr="004F6B89">
        <w:rPr>
          <w:rFonts w:asciiTheme="majorHAnsi" w:hAnsiTheme="majorHAnsi"/>
          <w:spacing w:val="10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nte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cal</w:t>
      </w:r>
      <w:r w:rsidRPr="004F6B89">
        <w:rPr>
          <w:rFonts w:asciiTheme="majorHAnsi" w:hAnsiTheme="majorHAnsi"/>
          <w:spacing w:val="2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sso</w:t>
      </w:r>
      <w:r w:rsidRPr="004F6B89">
        <w:rPr>
          <w:rFonts w:asciiTheme="majorHAnsi" w:hAnsiTheme="majorHAnsi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4F6B89">
        <w:rPr>
          <w:rFonts w:asciiTheme="majorHAnsi" w:hAnsiTheme="majorHAnsi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me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s </w:t>
      </w:r>
      <w:r w:rsidRPr="004F6B89">
        <w:rPr>
          <w:rFonts w:asciiTheme="majorHAnsi" w:hAnsiTheme="majorHAnsi"/>
          <w:sz w:val="22"/>
          <w:szCs w:val="22"/>
        </w:rPr>
        <w:t>Ma</w:t>
      </w:r>
      <w:r w:rsidRPr="004F6B89">
        <w:rPr>
          <w:rFonts w:asciiTheme="majorHAnsi" w:hAnsiTheme="majorHAnsi"/>
          <w:spacing w:val="-1"/>
          <w:sz w:val="22"/>
          <w:szCs w:val="22"/>
        </w:rPr>
        <w:t>y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2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-t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Su</w:t>
      </w:r>
      <w:r w:rsidRPr="004F6B89">
        <w:rPr>
          <w:rFonts w:asciiTheme="majorHAnsi" w:hAnsiTheme="majorHAnsi"/>
          <w:spacing w:val="-1"/>
          <w:sz w:val="22"/>
          <w:szCs w:val="22"/>
        </w:rPr>
        <w:t>mme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2002</w:t>
      </w:r>
    </w:p>
    <w:p w14:paraId="26E72447" w14:textId="77777777" w:rsidR="00B03CD5" w:rsidRPr="004F6B89" w:rsidRDefault="004F6B89">
      <w:pPr>
        <w:tabs>
          <w:tab w:val="left" w:pos="820"/>
        </w:tabs>
        <w:spacing w:before="29" w:line="264" w:lineRule="auto"/>
        <w:ind w:left="821" w:right="110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lp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4F6B89">
        <w:rPr>
          <w:rFonts w:asciiTheme="majorHAnsi" w:hAnsiTheme="majorHAnsi"/>
          <w:spacing w:val="-3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9"/>
          <w:sz w:val="22"/>
          <w:szCs w:val="22"/>
        </w:rPr>
        <w:t>gal</w:t>
      </w:r>
      <w:r w:rsidRPr="004F6B89">
        <w:rPr>
          <w:rFonts w:asciiTheme="majorHAnsi" w:hAnsiTheme="majorHAnsi"/>
          <w:spacing w:val="9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er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v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i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e</w:t>
      </w:r>
      <w:r w:rsidRPr="004F6B89">
        <w:rPr>
          <w:rFonts w:asciiTheme="majorHAnsi" w:hAnsiTheme="majorHAnsi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0"/>
          <w:sz w:val="22"/>
          <w:szCs w:val="22"/>
        </w:rPr>
        <w:t>i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26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0"/>
          <w:sz w:val="22"/>
          <w:szCs w:val="22"/>
        </w:rPr>
        <w:t>Ka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li</w:t>
      </w:r>
      <w:r w:rsidRPr="004F6B89">
        <w:rPr>
          <w:rFonts w:asciiTheme="majorHAnsi" w:hAnsiTheme="majorHAnsi"/>
          <w:w w:val="90"/>
          <w:sz w:val="22"/>
          <w:szCs w:val="22"/>
        </w:rPr>
        <w:t>a,</w:t>
      </w:r>
      <w:r w:rsidRPr="004F6B89">
        <w:rPr>
          <w:rFonts w:asciiTheme="majorHAnsi" w:hAnsiTheme="majorHAnsi"/>
          <w:spacing w:val="25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ssi</w:t>
      </w:r>
      <w:r w:rsidRPr="004F6B89">
        <w:rPr>
          <w:rFonts w:asciiTheme="majorHAnsi" w:hAnsiTheme="majorHAnsi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18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V</w:t>
      </w:r>
      <w:r w:rsidRPr="004F6B89">
        <w:rPr>
          <w:rFonts w:asciiTheme="majorHAnsi" w:hAnsiTheme="majorHAnsi"/>
          <w:w w:val="90"/>
          <w:sz w:val="22"/>
          <w:szCs w:val="22"/>
        </w:rPr>
        <w:t>L</w:t>
      </w:r>
      <w:r w:rsidRPr="004F6B89">
        <w:rPr>
          <w:rFonts w:asciiTheme="majorHAnsi" w:hAnsiTheme="majorHAnsi"/>
          <w:w w:val="88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70"/>
          <w:sz w:val="22"/>
          <w:szCs w:val="22"/>
        </w:rPr>
        <w:t>’</w:t>
      </w:r>
      <w:r w:rsidRPr="004F6B89">
        <w:rPr>
          <w:rFonts w:asciiTheme="majorHAnsi" w:hAnsiTheme="majorHAnsi"/>
          <w:w w:val="83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on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oi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 xml:space="preserve">g 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l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io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h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w w:val="96"/>
          <w:sz w:val="22"/>
          <w:szCs w:val="22"/>
        </w:rPr>
        <w:t>p</w:t>
      </w:r>
      <w:r w:rsidRPr="004F6B89">
        <w:rPr>
          <w:rFonts w:asciiTheme="majorHAnsi" w:hAnsiTheme="majorHAnsi"/>
          <w:spacing w:val="6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wi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sz w:val="22"/>
          <w:szCs w:val="22"/>
        </w:rPr>
        <w:t>K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li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0C6772FD" w14:textId="77777777" w:rsidR="00B03CD5" w:rsidRPr="004F6B89" w:rsidRDefault="004F6B89">
      <w:pPr>
        <w:spacing w:before="3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he</w:t>
      </w:r>
      <w:r w:rsidRPr="004F6B89">
        <w:rPr>
          <w:rFonts w:asciiTheme="majorHAnsi" w:hAnsiTheme="majorHAnsi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 xml:space="preserve"> v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io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u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 xml:space="preserve"> t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pi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1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l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te</w:t>
      </w:r>
      <w:r w:rsidRPr="004F6B89">
        <w:rPr>
          <w:rFonts w:asciiTheme="majorHAnsi" w:hAnsiTheme="majorHAnsi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1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ad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3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io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al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gal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vi</w:t>
      </w:r>
      <w:r w:rsidRPr="004F6B89">
        <w:rPr>
          <w:rFonts w:asciiTheme="majorHAnsi" w:hAnsiTheme="majorHAnsi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-1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w w:val="92"/>
          <w:sz w:val="22"/>
          <w:szCs w:val="22"/>
        </w:rPr>
        <w:t>ud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w w:val="92"/>
          <w:sz w:val="22"/>
          <w:szCs w:val="22"/>
        </w:rPr>
        <w:t>g</w:t>
      </w:r>
      <w:r w:rsidRPr="004F6B89">
        <w:rPr>
          <w:rFonts w:asciiTheme="majorHAnsi" w:hAnsiTheme="majorHAnsi"/>
          <w:spacing w:val="4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i</w:t>
      </w:r>
      <w:r w:rsidRPr="004F6B89">
        <w:rPr>
          <w:rFonts w:asciiTheme="majorHAnsi" w:hAnsiTheme="majorHAnsi"/>
          <w:w w:val="92"/>
          <w:sz w:val="22"/>
          <w:szCs w:val="22"/>
        </w:rPr>
        <w:t>ca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39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101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w w:val="97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l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3"/>
          <w:sz w:val="22"/>
          <w:szCs w:val="22"/>
        </w:rPr>
        <w:t>s</w:t>
      </w:r>
    </w:p>
    <w:p w14:paraId="77B31A6A" w14:textId="77777777" w:rsidR="00B03CD5" w:rsidRPr="004F6B89" w:rsidRDefault="004F6B89">
      <w:pPr>
        <w:spacing w:before="31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nte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rvi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w</w:t>
      </w:r>
      <w:r w:rsidRPr="004F6B89">
        <w:rPr>
          <w:rFonts w:asciiTheme="majorHAnsi" w:hAnsiTheme="majorHAnsi"/>
          <w:spacing w:val="1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ent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sz w:val="22"/>
          <w:szCs w:val="22"/>
        </w:rPr>
        <w:t>te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v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ca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al</w:t>
      </w:r>
      <w:r w:rsidRPr="004F6B89">
        <w:rPr>
          <w:rFonts w:asciiTheme="majorHAnsi" w:hAnsiTheme="majorHAnsi"/>
          <w:spacing w:val="1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105"/>
          <w:sz w:val="22"/>
          <w:szCs w:val="22"/>
        </w:rPr>
        <w:t>Tr</w:t>
      </w:r>
      <w:r w:rsidRPr="004F6B89">
        <w:rPr>
          <w:rFonts w:asciiTheme="majorHAnsi" w:hAnsiTheme="majorHAnsi"/>
          <w:spacing w:val="-3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st</w:t>
      </w:r>
    </w:p>
    <w:p w14:paraId="2D0951CA" w14:textId="77777777" w:rsidR="00B03CD5" w:rsidRPr="004F6B89" w:rsidRDefault="00B03CD5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599380D5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C24C0A" w14:textId="77777777" w:rsidR="00B03CD5" w:rsidRPr="004F6B89" w:rsidRDefault="004F6B89">
      <w:pPr>
        <w:spacing w:line="266" w:lineRule="auto"/>
        <w:ind w:left="101" w:right="6307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g</w:t>
      </w:r>
      <w:r w:rsidRPr="004F6B89">
        <w:rPr>
          <w:rFonts w:asciiTheme="majorHAnsi" w:hAnsiTheme="majorHAnsi"/>
          <w:b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 xml:space="preserve"> Z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oo</w:t>
      </w:r>
      <w:r w:rsidRPr="004F6B89">
        <w:rPr>
          <w:rFonts w:asciiTheme="majorHAnsi" w:hAnsiTheme="majorHAnsi"/>
          <w:b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San</w:t>
      </w:r>
      <w:r w:rsidRPr="004F6B89">
        <w:rPr>
          <w:rFonts w:asciiTheme="majorHAnsi" w:hAnsiTheme="majorHAnsi"/>
          <w:spacing w:val="-2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Di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 xml:space="preserve">CA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eh</w:t>
      </w:r>
      <w:r w:rsidRPr="004F6B89">
        <w:rPr>
          <w:rFonts w:asciiTheme="majorHAnsi" w:hAnsiTheme="majorHAnsi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vi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>al</w:t>
      </w:r>
      <w:r w:rsidRPr="004F6B89">
        <w:rPr>
          <w:rFonts w:asciiTheme="majorHAnsi" w:hAnsiTheme="majorHAnsi"/>
          <w:spacing w:val="1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he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2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19</w:t>
      </w:r>
      <w:r w:rsidRPr="004F6B89">
        <w:rPr>
          <w:rFonts w:asciiTheme="majorHAnsi" w:hAnsiTheme="majorHAnsi"/>
          <w:spacing w:val="-2"/>
          <w:sz w:val="22"/>
          <w:szCs w:val="22"/>
        </w:rPr>
        <w:t>9</w:t>
      </w:r>
      <w:r w:rsidRPr="004F6B89">
        <w:rPr>
          <w:rFonts w:asciiTheme="majorHAnsi" w:hAnsiTheme="majorHAnsi"/>
          <w:sz w:val="22"/>
          <w:szCs w:val="22"/>
        </w:rPr>
        <w:t>9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-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2001</w:t>
      </w:r>
    </w:p>
    <w:p w14:paraId="5AEBDB3F" w14:textId="77777777" w:rsidR="00B03CD5" w:rsidRPr="004F6B89" w:rsidRDefault="004F6B89">
      <w:pPr>
        <w:tabs>
          <w:tab w:val="left" w:pos="820"/>
        </w:tabs>
        <w:spacing w:before="2" w:line="264" w:lineRule="auto"/>
        <w:ind w:left="821" w:right="593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ssis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te</w:t>
      </w:r>
      <w:r w:rsidRPr="004F6B89">
        <w:rPr>
          <w:rFonts w:asciiTheme="majorHAnsi" w:hAnsiTheme="majorHAnsi"/>
          <w:w w:val="90"/>
          <w:sz w:val="22"/>
          <w:szCs w:val="22"/>
        </w:rPr>
        <w:t>d</w:t>
      </w:r>
      <w:r w:rsidRPr="004F6B89">
        <w:rPr>
          <w:rFonts w:asciiTheme="majorHAnsi" w:hAnsiTheme="majorHAnsi"/>
          <w:spacing w:val="6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x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ten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v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>d</w:t>
      </w:r>
      <w:r w:rsidRPr="004F6B89">
        <w:rPr>
          <w:rFonts w:asciiTheme="majorHAnsi" w:hAnsiTheme="majorHAnsi"/>
          <w:w w:val="93"/>
          <w:sz w:val="22"/>
          <w:szCs w:val="22"/>
        </w:rPr>
        <w:t>y</w:t>
      </w:r>
      <w:r w:rsidRPr="004F6B89">
        <w:rPr>
          <w:rFonts w:asciiTheme="majorHAnsi" w:hAnsiTheme="majorHAnsi"/>
          <w:spacing w:val="1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th</w:t>
      </w:r>
      <w:r w:rsidRPr="004F6B89">
        <w:rPr>
          <w:rFonts w:asciiTheme="majorHAnsi" w:hAnsiTheme="majorHAnsi"/>
          <w:sz w:val="22"/>
          <w:szCs w:val="22"/>
        </w:rPr>
        <w:t>at</w:t>
      </w:r>
      <w:r w:rsidRPr="004F6B89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fo</w:t>
      </w:r>
      <w:r w:rsidRPr="004F6B89">
        <w:rPr>
          <w:rFonts w:asciiTheme="majorHAnsi" w:hAnsiTheme="majorHAnsi"/>
          <w:w w:val="93"/>
          <w:sz w:val="22"/>
          <w:szCs w:val="22"/>
        </w:rPr>
        <w:t>cu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sz w:val="22"/>
          <w:szCs w:val="22"/>
        </w:rPr>
        <w:t>u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io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te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P</w:t>
      </w:r>
      <w:r w:rsidRPr="004F6B89">
        <w:rPr>
          <w:rFonts w:asciiTheme="majorHAnsi" w:hAnsiTheme="majorHAnsi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das</w:t>
      </w:r>
      <w:r w:rsidRPr="004F6B89">
        <w:rPr>
          <w:rFonts w:asciiTheme="majorHAnsi" w:hAnsiTheme="majorHAnsi"/>
          <w:spacing w:val="5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105"/>
          <w:sz w:val="22"/>
          <w:szCs w:val="22"/>
        </w:rPr>
        <w:t xml:space="preserve">n </w:t>
      </w:r>
      <w:r w:rsidRPr="004F6B89">
        <w:rPr>
          <w:rFonts w:asciiTheme="majorHAnsi" w:hAnsiTheme="majorHAnsi"/>
          <w:w w:val="94"/>
          <w:sz w:val="22"/>
          <w:szCs w:val="22"/>
        </w:rPr>
        <w:t>ca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vi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by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li</w:t>
      </w:r>
      <w:r w:rsidRPr="004F6B89">
        <w:rPr>
          <w:rFonts w:asciiTheme="majorHAnsi" w:hAnsiTheme="majorHAnsi"/>
          <w:spacing w:val="-3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3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4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ty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pi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eh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vi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1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thr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ugh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an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hmen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.</w:t>
      </w:r>
    </w:p>
    <w:p w14:paraId="2546E1E5" w14:textId="77777777" w:rsidR="00B03CD5" w:rsidRPr="004F6B89" w:rsidRDefault="004F6B89">
      <w:pPr>
        <w:spacing w:before="3"/>
        <w:ind w:left="46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sz w:val="22"/>
          <w:szCs w:val="22"/>
        </w:rPr>
        <w:t>en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88"/>
          <w:sz w:val="22"/>
          <w:szCs w:val="22"/>
        </w:rPr>
        <w:t>ye</w:t>
      </w:r>
      <w:r w:rsidRPr="004F6B89">
        <w:rPr>
          <w:rFonts w:asciiTheme="majorHAnsi" w:hAnsiTheme="majorHAnsi"/>
          <w:w w:val="88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88"/>
          <w:sz w:val="22"/>
          <w:szCs w:val="22"/>
        </w:rPr>
        <w:t>r</w:t>
      </w:r>
      <w:r w:rsidRPr="004F6B89">
        <w:rPr>
          <w:rFonts w:asciiTheme="majorHAnsi" w:hAnsiTheme="majorHAnsi"/>
          <w:w w:val="88"/>
          <w:sz w:val="22"/>
          <w:szCs w:val="22"/>
        </w:rPr>
        <w:t>s</w:t>
      </w:r>
      <w:r w:rsidRPr="004F6B89">
        <w:rPr>
          <w:rFonts w:asciiTheme="majorHAnsi" w:hAnsiTheme="majorHAnsi"/>
          <w:spacing w:val="15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8"/>
          <w:sz w:val="22"/>
          <w:szCs w:val="22"/>
        </w:rPr>
        <w:t>as</w:t>
      </w:r>
      <w:r w:rsidRPr="004F6B89">
        <w:rPr>
          <w:rFonts w:asciiTheme="majorHAnsi" w:hAnsiTheme="majorHAnsi"/>
          <w:spacing w:val="6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an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o</w:t>
      </w:r>
      <w:r w:rsidRPr="004F6B89">
        <w:rPr>
          <w:rFonts w:asciiTheme="majorHAnsi" w:hAnsiTheme="majorHAnsi"/>
          <w:w w:val="92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er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1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e</w:t>
      </w:r>
      <w:r w:rsidRPr="004F6B89">
        <w:rPr>
          <w:rFonts w:asciiTheme="majorHAnsi" w:hAnsiTheme="majorHAnsi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8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da</w:t>
      </w:r>
      <w:r w:rsidRPr="004F6B89">
        <w:rPr>
          <w:rFonts w:asciiTheme="majorHAnsi" w:hAnsiTheme="majorHAnsi"/>
          <w:spacing w:val="-1"/>
          <w:sz w:val="22"/>
          <w:szCs w:val="22"/>
        </w:rPr>
        <w:t>ta</w:t>
      </w:r>
    </w:p>
    <w:p w14:paraId="2B54D826" w14:textId="77777777" w:rsidR="00B03CD5" w:rsidRPr="004F6B89" w:rsidRDefault="00B03CD5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70F4E7FE" w14:textId="77777777" w:rsidR="00B03CD5" w:rsidRPr="004F6B89" w:rsidRDefault="00B03CD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74F255" w14:textId="77777777" w:rsidR="00B03CD5" w:rsidRPr="004F6B89" w:rsidRDefault="004F6B89">
      <w:pPr>
        <w:spacing w:line="266" w:lineRule="auto"/>
        <w:ind w:left="102" w:right="5159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g</w:t>
      </w:r>
      <w:r w:rsidRPr="004F6B89">
        <w:rPr>
          <w:rFonts w:asciiTheme="majorHAnsi" w:hAnsiTheme="majorHAnsi"/>
          <w:b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3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7"/>
          <w:w w:val="94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w w:val="94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7"/>
          <w:sz w:val="22"/>
          <w:szCs w:val="22"/>
        </w:rPr>
        <w:t>a</w:t>
      </w:r>
      <w:r w:rsidRPr="004F6B89">
        <w:rPr>
          <w:rFonts w:asciiTheme="majorHAnsi" w:hAnsiTheme="majorHAnsi"/>
          <w:b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1"/>
          <w:w w:val="92"/>
          <w:sz w:val="22"/>
          <w:szCs w:val="22"/>
        </w:rPr>
        <w:t>G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p</w:t>
      </w:r>
      <w:r w:rsidRPr="004F6B89">
        <w:rPr>
          <w:rFonts w:asciiTheme="majorHAnsi" w:hAnsiTheme="majorHAnsi"/>
          <w:b/>
          <w:w w:val="92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3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La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 xml:space="preserve"> J</w:t>
      </w:r>
      <w:r w:rsidRPr="004F6B89">
        <w:rPr>
          <w:rFonts w:asciiTheme="majorHAnsi" w:hAnsiTheme="majorHAnsi"/>
          <w:spacing w:val="-2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ll</w:t>
      </w:r>
      <w:r w:rsidRPr="004F6B89">
        <w:rPr>
          <w:rFonts w:asciiTheme="majorHAnsi" w:hAnsiTheme="majorHAnsi"/>
          <w:w w:val="92"/>
          <w:sz w:val="22"/>
          <w:szCs w:val="22"/>
        </w:rPr>
        <w:t>a,</w:t>
      </w:r>
      <w:r w:rsidRPr="004F6B89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CA C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k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2000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-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2001</w:t>
      </w:r>
    </w:p>
    <w:p w14:paraId="678198D8" w14:textId="77777777" w:rsidR="00B03CD5" w:rsidRPr="004F6B89" w:rsidRDefault="004F6B89">
      <w:pPr>
        <w:spacing w:before="2"/>
        <w:ind w:left="462"/>
        <w:rPr>
          <w:rFonts w:asciiTheme="majorHAnsi" w:hAnsiTheme="majorHAnsi"/>
          <w:sz w:val="22"/>
          <w:szCs w:val="22"/>
        </w:rPr>
        <w:sectPr w:rsidR="00B03CD5" w:rsidRPr="004F6B89">
          <w:pgSz w:w="12240" w:h="15840"/>
          <w:pgMar w:top="1360" w:right="1420" w:bottom="280" w:left="1340" w:header="720" w:footer="720" w:gutter="0"/>
          <w:cols w:space="720"/>
        </w:sect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W</w:t>
      </w:r>
      <w:r w:rsidRPr="004F6B89">
        <w:rPr>
          <w:rFonts w:asciiTheme="majorHAnsi" w:hAnsiTheme="majorHAnsi"/>
          <w:spacing w:val="1"/>
          <w:sz w:val="22"/>
          <w:szCs w:val="22"/>
        </w:rPr>
        <w:t>or</w:t>
      </w:r>
      <w:r w:rsidRPr="004F6B89">
        <w:rPr>
          <w:rFonts w:asciiTheme="majorHAnsi" w:hAnsiTheme="majorHAnsi"/>
          <w:spacing w:val="-1"/>
          <w:sz w:val="22"/>
          <w:szCs w:val="22"/>
        </w:rPr>
        <w:t>ke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 xml:space="preserve">35 </w:t>
      </w:r>
      <w:r w:rsidRPr="004F6B89">
        <w:rPr>
          <w:rFonts w:asciiTheme="majorHAnsi" w:hAnsiTheme="majorHAnsi"/>
          <w:spacing w:val="-3"/>
          <w:w w:val="97"/>
          <w:sz w:val="22"/>
          <w:szCs w:val="22"/>
        </w:rPr>
        <w:t>h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o</w:t>
      </w:r>
      <w:r w:rsidRPr="004F6B89">
        <w:rPr>
          <w:rFonts w:asciiTheme="majorHAnsi" w:hAnsiTheme="majorHAnsi"/>
          <w:w w:val="97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r</w:t>
      </w:r>
      <w:r w:rsidRPr="004F6B89">
        <w:rPr>
          <w:rFonts w:asciiTheme="majorHAnsi" w:hAnsiTheme="majorHAnsi"/>
          <w:w w:val="97"/>
          <w:sz w:val="22"/>
          <w:szCs w:val="22"/>
        </w:rPr>
        <w:t>s</w:t>
      </w:r>
      <w:r w:rsidRPr="004F6B89">
        <w:rPr>
          <w:rFonts w:asciiTheme="majorHAnsi" w:hAnsiTheme="majorHAnsi"/>
          <w:spacing w:val="5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89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ee</w:t>
      </w:r>
      <w:r w:rsidRPr="004F6B89">
        <w:rPr>
          <w:rFonts w:asciiTheme="majorHAnsi" w:hAnsiTheme="majorHAnsi"/>
          <w:w w:val="89"/>
          <w:sz w:val="22"/>
          <w:szCs w:val="22"/>
        </w:rPr>
        <w:t>k</w:t>
      </w:r>
      <w:r w:rsidRPr="004F6B89">
        <w:rPr>
          <w:rFonts w:asciiTheme="majorHAnsi" w:hAnsiTheme="majorHAnsi"/>
          <w:spacing w:val="15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9"/>
          <w:sz w:val="22"/>
          <w:szCs w:val="22"/>
        </w:rPr>
        <w:t>as</w:t>
      </w:r>
      <w:r w:rsidRPr="004F6B89">
        <w:rPr>
          <w:rFonts w:asciiTheme="majorHAnsi" w:hAnsiTheme="majorHAnsi"/>
          <w:spacing w:val="1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cal</w:t>
      </w:r>
      <w:r w:rsidRPr="004F6B89">
        <w:rPr>
          <w:rFonts w:asciiTheme="majorHAnsi" w:hAnsiTheme="majorHAnsi"/>
          <w:spacing w:val="7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ss</w:t>
      </w:r>
      <w:r w:rsidRPr="004F6B89">
        <w:rPr>
          <w:rFonts w:asciiTheme="majorHAnsi" w:hAnsiTheme="majorHAnsi"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</w:p>
    <w:p w14:paraId="71D17AF2" w14:textId="77777777" w:rsidR="00B03CD5" w:rsidRPr="004F6B89" w:rsidRDefault="00B03CD5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0C668603" w14:textId="77777777" w:rsidR="00B03CD5" w:rsidRPr="004F6B89" w:rsidRDefault="004F6B89">
      <w:pPr>
        <w:spacing w:before="20"/>
        <w:ind w:left="10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1"/>
          <w:w w:val="90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0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3"/>
          <w:w w:val="90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6"/>
          <w:w w:val="90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w w:val="90"/>
          <w:sz w:val="22"/>
          <w:szCs w:val="22"/>
        </w:rPr>
        <w:t>L</w:t>
      </w:r>
      <w:r w:rsidRPr="004F6B89">
        <w:rPr>
          <w:rFonts w:asciiTheme="majorHAnsi" w:hAnsiTheme="majorHAnsi"/>
          <w:b/>
          <w:w w:val="90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2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8"/>
          <w:sz w:val="22"/>
          <w:szCs w:val="22"/>
        </w:rPr>
        <w:t>N</w:t>
      </w:r>
      <w:r w:rsidRPr="004F6B89">
        <w:rPr>
          <w:rFonts w:asciiTheme="majorHAnsi" w:hAnsiTheme="majorHAnsi"/>
          <w:b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5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9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9"/>
          <w:sz w:val="22"/>
          <w:szCs w:val="22"/>
        </w:rPr>
        <w:t>T</w:t>
      </w:r>
      <w:r w:rsidRPr="004F6B89">
        <w:rPr>
          <w:rFonts w:asciiTheme="majorHAnsi" w:hAnsiTheme="majorHAnsi"/>
          <w:b/>
          <w:sz w:val="22"/>
          <w:szCs w:val="22"/>
        </w:rPr>
        <w:t>S</w:t>
      </w:r>
    </w:p>
    <w:p w14:paraId="542FCA60" w14:textId="77777777" w:rsidR="00B03CD5" w:rsidRPr="004F6B89" w:rsidRDefault="004F6B89">
      <w:pPr>
        <w:spacing w:before="12"/>
        <w:ind w:left="4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en</w:t>
      </w:r>
      <w:r w:rsidRPr="004F6B89">
        <w:rPr>
          <w:rFonts w:asciiTheme="majorHAnsi" w:hAnsiTheme="majorHAnsi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6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7"/>
          <w:sz w:val="22"/>
          <w:szCs w:val="22"/>
        </w:rPr>
        <w:t>Mac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spacing w:val="-3"/>
          <w:w w:val="97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os</w:t>
      </w:r>
      <w:r w:rsidRPr="004F6B89">
        <w:rPr>
          <w:rFonts w:asciiTheme="majorHAnsi" w:hAnsiTheme="majorHAnsi"/>
          <w:w w:val="97"/>
          <w:sz w:val="22"/>
          <w:szCs w:val="22"/>
        </w:rPr>
        <w:t>h</w:t>
      </w:r>
      <w:r w:rsidRPr="004F6B89">
        <w:rPr>
          <w:rFonts w:asciiTheme="majorHAnsi" w:hAnsiTheme="majorHAnsi"/>
          <w:spacing w:val="8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B</w:t>
      </w:r>
      <w:r w:rsidRPr="004F6B89">
        <w:rPr>
          <w:rFonts w:asciiTheme="majorHAnsi" w:hAnsiTheme="majorHAnsi"/>
          <w:sz w:val="22"/>
          <w:szCs w:val="22"/>
        </w:rPr>
        <w:t>M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2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sz w:val="22"/>
          <w:szCs w:val="22"/>
        </w:rPr>
        <w:t>p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i</w:t>
      </w:r>
      <w:r w:rsidRPr="004F6B89">
        <w:rPr>
          <w:rFonts w:asciiTheme="majorHAnsi" w:hAnsiTheme="majorHAnsi"/>
          <w:spacing w:val="-2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2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10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o</w:t>
      </w:r>
      <w:r w:rsidRPr="004F6B89">
        <w:rPr>
          <w:rFonts w:asciiTheme="majorHAnsi" w:hAnsiTheme="majorHAnsi"/>
          <w:spacing w:val="-3"/>
          <w:w w:val="101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w w:val="102"/>
          <w:sz w:val="22"/>
          <w:szCs w:val="22"/>
        </w:rPr>
        <w:t>p</w:t>
      </w:r>
      <w:r w:rsidRPr="004F6B89">
        <w:rPr>
          <w:rFonts w:asciiTheme="majorHAnsi" w:hAnsiTheme="majorHAnsi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11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r</w:t>
      </w:r>
      <w:r w:rsidRPr="004F6B89">
        <w:rPr>
          <w:rFonts w:asciiTheme="majorHAnsi" w:hAnsiTheme="majorHAnsi"/>
          <w:w w:val="83"/>
          <w:sz w:val="22"/>
          <w:szCs w:val="22"/>
        </w:rPr>
        <w:t>s</w:t>
      </w:r>
    </w:p>
    <w:p w14:paraId="4873A1F0" w14:textId="77777777" w:rsidR="00B03CD5" w:rsidRPr="004F6B89" w:rsidRDefault="004F6B89">
      <w:pPr>
        <w:spacing w:before="31"/>
        <w:ind w:left="460"/>
        <w:rPr>
          <w:rFonts w:asciiTheme="majorHAnsi" w:hAnsiTheme="majorHAnsi"/>
          <w:sz w:val="22"/>
          <w:szCs w:val="22"/>
        </w:rPr>
        <w:sectPr w:rsidR="00B03CD5" w:rsidRPr="004F6B89">
          <w:pgSz w:w="12240" w:h="15840"/>
          <w:pgMar w:top="1480" w:right="1720" w:bottom="280" w:left="1340" w:header="720" w:footer="720" w:gutter="0"/>
          <w:cols w:space="720"/>
        </w:sect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Am</w:t>
      </w:r>
      <w:r w:rsidRPr="004F6B89">
        <w:rPr>
          <w:rFonts w:asciiTheme="majorHAnsi" w:hAnsiTheme="majorHAnsi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te</w:t>
      </w:r>
      <w:r w:rsidRPr="004F6B89">
        <w:rPr>
          <w:rFonts w:asciiTheme="majorHAnsi" w:hAnsiTheme="majorHAnsi"/>
          <w:w w:val="96"/>
          <w:sz w:val="22"/>
          <w:szCs w:val="22"/>
        </w:rPr>
        <w:t>ur</w:t>
      </w:r>
      <w:r w:rsidRPr="004F6B89">
        <w:rPr>
          <w:rFonts w:asciiTheme="majorHAnsi" w:hAnsiTheme="majorHAnsi"/>
          <w:spacing w:val="3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or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th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lo</w:t>
      </w:r>
      <w:r w:rsidRPr="004F6B89">
        <w:rPr>
          <w:rFonts w:asciiTheme="majorHAnsi" w:hAnsiTheme="majorHAnsi"/>
          <w:spacing w:val="-2"/>
          <w:w w:val="96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is</w:t>
      </w:r>
      <w:r w:rsidRPr="004F6B89">
        <w:rPr>
          <w:rFonts w:asciiTheme="majorHAnsi" w:hAnsiTheme="majorHAnsi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8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5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et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w w:val="95"/>
          <w:sz w:val="22"/>
          <w:szCs w:val="22"/>
        </w:rPr>
        <w:t>g</w:t>
      </w:r>
      <w:r w:rsidRPr="004F6B89">
        <w:rPr>
          <w:rFonts w:asciiTheme="majorHAnsi" w:hAnsiTheme="majorHAnsi"/>
          <w:spacing w:val="-2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s</w:t>
      </w:r>
      <w:r w:rsidRPr="004F6B89">
        <w:rPr>
          <w:rFonts w:asciiTheme="majorHAnsi" w:hAnsiTheme="majorHAnsi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1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(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101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102"/>
          <w:sz w:val="22"/>
          <w:szCs w:val="22"/>
        </w:rPr>
        <w:t>t</w:t>
      </w:r>
      <w:r w:rsidRPr="004F6B89">
        <w:rPr>
          <w:rFonts w:asciiTheme="majorHAnsi" w:hAnsiTheme="majorHAnsi"/>
          <w:spacing w:val="-2"/>
          <w:w w:val="10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83"/>
          <w:sz w:val="22"/>
          <w:szCs w:val="22"/>
        </w:rPr>
        <w:t>s</w:t>
      </w:r>
      <w:r w:rsidRPr="004F6B89">
        <w:rPr>
          <w:rFonts w:asciiTheme="majorHAnsi" w:hAnsiTheme="majorHAnsi"/>
          <w:w w:val="96"/>
          <w:sz w:val="22"/>
          <w:szCs w:val="22"/>
        </w:rPr>
        <w:t>)</w:t>
      </w:r>
    </w:p>
    <w:p w14:paraId="17183E98" w14:textId="77777777" w:rsidR="00B03CD5" w:rsidRPr="004F6B89" w:rsidRDefault="004F6B89">
      <w:pPr>
        <w:spacing w:before="53"/>
        <w:ind w:left="3800" w:right="3769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7"/>
          <w:w w:val="76"/>
          <w:sz w:val="22"/>
          <w:szCs w:val="22"/>
        </w:rPr>
        <w:lastRenderedPageBreak/>
        <w:t>J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7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1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1"/>
          <w:w w:val="98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2"/>
          <w:w w:val="98"/>
          <w:sz w:val="22"/>
          <w:szCs w:val="22"/>
        </w:rPr>
        <w:t>B</w:t>
      </w:r>
      <w:r w:rsidRPr="004F6B89">
        <w:rPr>
          <w:rFonts w:asciiTheme="majorHAnsi" w:hAnsiTheme="majorHAnsi"/>
          <w:b/>
          <w:spacing w:val="-1"/>
          <w:w w:val="88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w w:val="91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8"/>
          <w:w w:val="96"/>
          <w:sz w:val="22"/>
          <w:szCs w:val="22"/>
        </w:rPr>
        <w:t>T</w:t>
      </w:r>
      <w:r w:rsidRPr="004F6B89">
        <w:rPr>
          <w:rFonts w:asciiTheme="majorHAnsi" w:hAnsiTheme="majorHAnsi"/>
          <w:b/>
          <w:w w:val="90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1"/>
          <w:w w:val="102"/>
          <w:sz w:val="22"/>
          <w:szCs w:val="22"/>
        </w:rPr>
        <w:t>ON</w:t>
      </w:r>
    </w:p>
    <w:p w14:paraId="18260EDC" w14:textId="77777777" w:rsidR="00B03CD5" w:rsidRPr="004F6B89" w:rsidRDefault="004F6B89">
      <w:pPr>
        <w:spacing w:before="36"/>
        <w:ind w:left="1069" w:right="1033"/>
        <w:jc w:val="center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z w:val="22"/>
          <w:szCs w:val="22"/>
        </w:rPr>
        <w:pict w14:anchorId="544A2DB2">
          <v:group id="_x0000_s1026" style="position:absolute;left:0;text-align:left;margin-left:70.55pt;margin-top:84.95pt;width:470.9pt;height:0;z-index:-251658240;mso-position-horizontal-relative:page;mso-position-vertical-relative:page" coordorigin="1411,1699" coordsize="9418,0">
            <v:shape id="_x0000_s1027" style="position:absolute;left:1411;top:1699;width:9418;height:0" coordorigin="1411,1699" coordsize="9418,0" path="m1411,1699r9418,e" filled="f" strokeweight=".58pt">
              <v:path arrowok="t"/>
            </v:shape>
            <w10:wrap anchorx="page" anchory="page"/>
          </v:group>
        </w:pict>
      </w:r>
      <w:r w:rsidRPr="004F6B89">
        <w:rPr>
          <w:rFonts w:asciiTheme="majorHAnsi" w:hAnsiTheme="majorHAnsi"/>
          <w:spacing w:val="1"/>
          <w:sz w:val="22"/>
          <w:szCs w:val="22"/>
        </w:rPr>
        <w:t>100</w:t>
      </w:r>
      <w:r w:rsidRPr="004F6B89">
        <w:rPr>
          <w:rFonts w:asciiTheme="majorHAnsi" w:hAnsiTheme="majorHAnsi"/>
          <w:sz w:val="22"/>
          <w:szCs w:val="22"/>
        </w:rPr>
        <w:t>0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Bi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tmo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.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NW</w:t>
      </w:r>
      <w:r w:rsidRPr="004F6B89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#</w:t>
      </w:r>
      <w:r w:rsidRPr="004F6B89">
        <w:rPr>
          <w:rFonts w:asciiTheme="majorHAnsi" w:hAnsiTheme="majorHAnsi"/>
          <w:spacing w:val="1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a</w:t>
      </w:r>
      <w:r w:rsidRPr="004F6B89">
        <w:rPr>
          <w:rFonts w:asciiTheme="majorHAnsi" w:hAnsiTheme="majorHAnsi"/>
          <w:w w:val="97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w w:val="97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to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w w:val="97"/>
          <w:sz w:val="22"/>
          <w:szCs w:val="22"/>
        </w:rPr>
        <w:t>,</w:t>
      </w:r>
      <w:r w:rsidRPr="004F6B89">
        <w:rPr>
          <w:rFonts w:asciiTheme="majorHAnsi" w:hAnsiTheme="majorHAnsi"/>
          <w:spacing w:val="6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D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2001</w:t>
      </w:r>
      <w:r w:rsidRPr="004F6B89">
        <w:rPr>
          <w:rFonts w:asciiTheme="majorHAnsi" w:hAnsiTheme="majorHAnsi"/>
          <w:sz w:val="22"/>
          <w:szCs w:val="22"/>
        </w:rPr>
        <w:t>0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•</w:t>
      </w:r>
      <w:r w:rsidRPr="004F6B89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(</w:t>
      </w:r>
      <w:r w:rsidRPr="004F6B89">
        <w:rPr>
          <w:rFonts w:asciiTheme="majorHAnsi" w:hAnsiTheme="majorHAnsi"/>
          <w:spacing w:val="1"/>
          <w:sz w:val="22"/>
          <w:szCs w:val="22"/>
        </w:rPr>
        <w:t>12</w:t>
      </w:r>
      <w:r w:rsidRPr="004F6B89">
        <w:rPr>
          <w:rFonts w:asciiTheme="majorHAnsi" w:hAnsiTheme="majorHAnsi"/>
          <w:spacing w:val="-1"/>
          <w:sz w:val="22"/>
          <w:szCs w:val="22"/>
        </w:rPr>
        <w:t>3</w:t>
      </w:r>
      <w:r w:rsidRPr="004F6B89">
        <w:rPr>
          <w:rFonts w:asciiTheme="majorHAnsi" w:hAnsiTheme="majorHAnsi"/>
          <w:sz w:val="22"/>
          <w:szCs w:val="22"/>
        </w:rPr>
        <w:t>)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3</w:t>
      </w:r>
      <w:r w:rsidRPr="004F6B89">
        <w:rPr>
          <w:rFonts w:asciiTheme="majorHAnsi" w:hAnsiTheme="majorHAnsi"/>
          <w:spacing w:val="1"/>
          <w:sz w:val="22"/>
          <w:szCs w:val="22"/>
        </w:rPr>
        <w:t>61-</w:t>
      </w:r>
      <w:r w:rsidRPr="004F6B89">
        <w:rPr>
          <w:rFonts w:asciiTheme="majorHAnsi" w:hAnsiTheme="majorHAnsi"/>
          <w:spacing w:val="-1"/>
          <w:sz w:val="22"/>
          <w:szCs w:val="22"/>
        </w:rPr>
        <w:t>1</w:t>
      </w:r>
      <w:r w:rsidRPr="004F6B89">
        <w:rPr>
          <w:rFonts w:asciiTheme="majorHAnsi" w:hAnsiTheme="majorHAnsi"/>
          <w:spacing w:val="1"/>
          <w:sz w:val="22"/>
          <w:szCs w:val="22"/>
        </w:rPr>
        <w:t>24</w:t>
      </w:r>
      <w:r w:rsidRPr="004F6B89">
        <w:rPr>
          <w:rFonts w:asciiTheme="majorHAnsi" w:hAnsiTheme="majorHAnsi"/>
          <w:sz w:val="22"/>
          <w:szCs w:val="22"/>
        </w:rPr>
        <w:t>5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•</w:t>
      </w:r>
      <w:r w:rsidRPr="004F6B89">
        <w:rPr>
          <w:rFonts w:asciiTheme="majorHAnsi" w:hAnsiTheme="majorHAnsi"/>
          <w:spacing w:val="7"/>
          <w:sz w:val="22"/>
          <w:szCs w:val="22"/>
        </w:rPr>
        <w:t xml:space="preserve"> </w:t>
      </w:r>
      <w:hyperlink r:id="rId8">
        <w:r w:rsidRPr="004F6B89">
          <w:rPr>
            <w:rFonts w:asciiTheme="majorHAnsi" w:hAnsiTheme="majorHAnsi"/>
            <w:spacing w:val="-2"/>
            <w:w w:val="90"/>
            <w:sz w:val="22"/>
            <w:szCs w:val="22"/>
          </w:rPr>
          <w:t>j</w:t>
        </w:r>
        <w:r w:rsidRPr="004F6B89">
          <w:rPr>
            <w:rFonts w:asciiTheme="majorHAnsi" w:hAnsiTheme="majorHAnsi"/>
            <w:spacing w:val="1"/>
            <w:w w:val="99"/>
            <w:sz w:val="22"/>
            <w:szCs w:val="22"/>
          </w:rPr>
          <w:t>r</w:t>
        </w:r>
        <w:r w:rsidRPr="004F6B89">
          <w:rPr>
            <w:rFonts w:asciiTheme="majorHAnsi" w:hAnsiTheme="majorHAnsi"/>
            <w:spacing w:val="-1"/>
            <w:w w:val="96"/>
            <w:sz w:val="22"/>
            <w:szCs w:val="22"/>
          </w:rPr>
          <w:t>o</w:t>
        </w:r>
        <w:r w:rsidRPr="004F6B89">
          <w:rPr>
            <w:rFonts w:asciiTheme="majorHAnsi" w:hAnsiTheme="majorHAnsi"/>
            <w:spacing w:val="1"/>
            <w:w w:val="94"/>
            <w:sz w:val="22"/>
            <w:szCs w:val="22"/>
          </w:rPr>
          <w:t>b</w:t>
        </w:r>
        <w:r w:rsidRPr="004F6B89">
          <w:rPr>
            <w:rFonts w:asciiTheme="majorHAnsi" w:hAnsiTheme="majorHAnsi"/>
            <w:w w:val="94"/>
            <w:sz w:val="22"/>
            <w:szCs w:val="22"/>
          </w:rPr>
          <w:t>e</w:t>
        </w:r>
        <w:r w:rsidRPr="004F6B89">
          <w:rPr>
            <w:rFonts w:asciiTheme="majorHAnsi" w:hAnsiTheme="majorHAnsi"/>
            <w:spacing w:val="1"/>
            <w:w w:val="99"/>
            <w:sz w:val="22"/>
            <w:szCs w:val="22"/>
          </w:rPr>
          <w:t>r</w:t>
        </w:r>
        <w:r w:rsidRPr="004F6B89">
          <w:rPr>
            <w:rFonts w:asciiTheme="majorHAnsi" w:hAnsiTheme="majorHAnsi"/>
            <w:spacing w:val="-1"/>
            <w:w w:val="110"/>
            <w:sz w:val="22"/>
            <w:szCs w:val="22"/>
          </w:rPr>
          <w:t>t</w:t>
        </w:r>
        <w:r w:rsidRPr="004F6B89">
          <w:rPr>
            <w:rFonts w:asciiTheme="majorHAnsi" w:hAnsiTheme="majorHAnsi"/>
            <w:w w:val="82"/>
            <w:sz w:val="22"/>
            <w:szCs w:val="22"/>
          </w:rPr>
          <w:t>s</w:t>
        </w:r>
        <w:r w:rsidRPr="004F6B89">
          <w:rPr>
            <w:rFonts w:asciiTheme="majorHAnsi" w:hAnsiTheme="majorHAnsi"/>
            <w:spacing w:val="-1"/>
            <w:w w:val="96"/>
            <w:sz w:val="22"/>
            <w:szCs w:val="22"/>
          </w:rPr>
          <w:t>o</w:t>
        </w:r>
        <w:r w:rsidRPr="004F6B89">
          <w:rPr>
            <w:rFonts w:asciiTheme="majorHAnsi" w:hAnsiTheme="majorHAnsi"/>
            <w:spacing w:val="1"/>
            <w:w w:val="104"/>
            <w:sz w:val="22"/>
            <w:szCs w:val="22"/>
          </w:rPr>
          <w:t>n</w:t>
        </w:r>
        <w:r w:rsidRPr="004F6B89">
          <w:rPr>
            <w:rFonts w:asciiTheme="majorHAnsi" w:hAnsiTheme="majorHAnsi"/>
            <w:spacing w:val="-1"/>
            <w:w w:val="82"/>
            <w:sz w:val="22"/>
            <w:szCs w:val="22"/>
          </w:rPr>
          <w:t>@</w:t>
        </w:r>
        <w:r w:rsidRPr="004F6B89">
          <w:rPr>
            <w:rFonts w:asciiTheme="majorHAnsi" w:hAnsiTheme="majorHAnsi"/>
            <w:spacing w:val="2"/>
            <w:w w:val="88"/>
            <w:sz w:val="22"/>
            <w:szCs w:val="22"/>
          </w:rPr>
          <w:t>g</w:t>
        </w:r>
        <w:r w:rsidRPr="004F6B89">
          <w:rPr>
            <w:rFonts w:asciiTheme="majorHAnsi" w:hAnsiTheme="majorHAnsi"/>
            <w:spacing w:val="-1"/>
            <w:sz w:val="22"/>
            <w:szCs w:val="22"/>
          </w:rPr>
          <w:t>m</w:t>
        </w:r>
        <w:r w:rsidRPr="004F6B89">
          <w:rPr>
            <w:rFonts w:asciiTheme="majorHAnsi" w:hAnsiTheme="majorHAnsi"/>
            <w:spacing w:val="1"/>
            <w:w w:val="90"/>
            <w:sz w:val="22"/>
            <w:szCs w:val="22"/>
          </w:rPr>
          <w:t>a</w:t>
        </w:r>
        <w:r w:rsidRPr="004F6B89">
          <w:rPr>
            <w:rFonts w:asciiTheme="majorHAnsi" w:hAnsiTheme="majorHAnsi"/>
            <w:spacing w:val="-1"/>
            <w:w w:val="90"/>
            <w:sz w:val="22"/>
            <w:szCs w:val="22"/>
          </w:rPr>
          <w:t>i</w:t>
        </w:r>
        <w:r w:rsidRPr="004F6B89">
          <w:rPr>
            <w:rFonts w:asciiTheme="majorHAnsi" w:hAnsiTheme="majorHAnsi"/>
            <w:spacing w:val="1"/>
            <w:w w:val="90"/>
            <w:sz w:val="22"/>
            <w:szCs w:val="22"/>
          </w:rPr>
          <w:t>l</w:t>
        </w:r>
        <w:r w:rsidRPr="004F6B89">
          <w:rPr>
            <w:rFonts w:asciiTheme="majorHAnsi" w:hAnsiTheme="majorHAnsi"/>
            <w:spacing w:val="1"/>
            <w:w w:val="99"/>
            <w:sz w:val="22"/>
            <w:szCs w:val="22"/>
          </w:rPr>
          <w:t>.</w:t>
        </w:r>
        <w:r w:rsidRPr="004F6B89">
          <w:rPr>
            <w:rFonts w:asciiTheme="majorHAnsi" w:hAnsiTheme="majorHAnsi"/>
            <w:w w:val="89"/>
            <w:sz w:val="22"/>
            <w:szCs w:val="22"/>
          </w:rPr>
          <w:t>c</w:t>
        </w:r>
        <w:r w:rsidRPr="004F6B89">
          <w:rPr>
            <w:rFonts w:asciiTheme="majorHAnsi" w:hAnsiTheme="majorHAnsi"/>
            <w:spacing w:val="2"/>
            <w:w w:val="96"/>
            <w:sz w:val="22"/>
            <w:szCs w:val="22"/>
          </w:rPr>
          <w:t>o</w:t>
        </w:r>
        <w:r w:rsidRPr="004F6B89">
          <w:rPr>
            <w:rFonts w:asciiTheme="majorHAnsi" w:hAnsiTheme="majorHAnsi"/>
            <w:sz w:val="22"/>
            <w:szCs w:val="22"/>
          </w:rPr>
          <w:t>m</w:t>
        </w:r>
      </w:hyperlink>
    </w:p>
    <w:p w14:paraId="0714C5E6" w14:textId="77777777" w:rsidR="00B03CD5" w:rsidRPr="004F6B89" w:rsidRDefault="00B03CD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42F8AFF8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w w:val="90"/>
          <w:sz w:val="22"/>
          <w:szCs w:val="22"/>
        </w:rPr>
        <w:t>B</w:t>
      </w:r>
      <w:r w:rsidRPr="004F6B89">
        <w:rPr>
          <w:rFonts w:asciiTheme="majorHAnsi" w:hAnsiTheme="majorHAnsi"/>
          <w:b/>
          <w:w w:val="90"/>
          <w:sz w:val="22"/>
          <w:szCs w:val="22"/>
        </w:rPr>
        <w:t>AR</w:t>
      </w:r>
      <w:r w:rsidRPr="004F6B89">
        <w:rPr>
          <w:rFonts w:asciiTheme="majorHAnsi" w:hAnsiTheme="majorHAnsi"/>
          <w:b/>
          <w:spacing w:val="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F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F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I</w:t>
      </w:r>
      <w:r w:rsidRPr="004F6B89">
        <w:rPr>
          <w:rFonts w:asciiTheme="majorHAnsi" w:hAnsiTheme="majorHAnsi"/>
          <w:b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8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b/>
          <w:sz w:val="22"/>
          <w:szCs w:val="22"/>
        </w:rPr>
        <w:t>N</w:t>
      </w:r>
    </w:p>
    <w:p w14:paraId="59838566" w14:textId="77777777" w:rsidR="00B03CD5" w:rsidRPr="004F6B89" w:rsidRDefault="004F6B89">
      <w:pPr>
        <w:spacing w:before="10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z w:val="22"/>
          <w:szCs w:val="22"/>
        </w:rPr>
        <w:t>New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Y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w w:val="91"/>
          <w:sz w:val="22"/>
          <w:szCs w:val="22"/>
        </w:rPr>
        <w:t>k,</w:t>
      </w:r>
      <w:r w:rsidRPr="004F6B89">
        <w:rPr>
          <w:rFonts w:asciiTheme="majorHAnsi" w:hAnsiTheme="majorHAnsi"/>
          <w:spacing w:val="8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2006</w:t>
      </w:r>
    </w:p>
    <w:p w14:paraId="25A17EC3" w14:textId="77777777" w:rsidR="00B03CD5" w:rsidRPr="004F6B89" w:rsidRDefault="004F6B89">
      <w:pPr>
        <w:spacing w:before="24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w w:val="97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i</w:t>
      </w:r>
      <w:r w:rsidRPr="004F6B89">
        <w:rPr>
          <w:rFonts w:asciiTheme="majorHAnsi" w:hAnsiTheme="majorHAnsi"/>
          <w:w w:val="97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7"/>
          <w:sz w:val="22"/>
          <w:szCs w:val="22"/>
        </w:rPr>
        <w:t>i</w:t>
      </w:r>
      <w:r w:rsidRPr="004F6B89">
        <w:rPr>
          <w:rFonts w:asciiTheme="majorHAnsi" w:hAnsiTheme="majorHAnsi"/>
          <w:spacing w:val="2"/>
          <w:w w:val="97"/>
          <w:sz w:val="22"/>
          <w:szCs w:val="22"/>
        </w:rPr>
        <w:t>c</w:t>
      </w:r>
      <w:r w:rsidRPr="004F6B89">
        <w:rPr>
          <w:rFonts w:asciiTheme="majorHAnsi" w:hAnsiTheme="majorHAnsi"/>
          <w:w w:val="97"/>
          <w:sz w:val="22"/>
          <w:szCs w:val="22"/>
        </w:rPr>
        <w:t>t</w:t>
      </w:r>
      <w:r w:rsidRPr="004F6B89">
        <w:rPr>
          <w:rFonts w:asciiTheme="majorHAnsi" w:hAnsiTheme="majorHAnsi"/>
          <w:spacing w:val="6"/>
          <w:w w:val="9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lu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2007</w:t>
      </w:r>
    </w:p>
    <w:p w14:paraId="3F88B71D" w14:textId="77777777" w:rsidR="00B03CD5" w:rsidRPr="004F6B89" w:rsidRDefault="00B03CD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7AE596D1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b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8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ON</w:t>
      </w:r>
    </w:p>
    <w:p w14:paraId="54D7D479" w14:textId="77777777" w:rsidR="00B03CD5" w:rsidRPr="004F6B89" w:rsidRDefault="004F6B89">
      <w:pPr>
        <w:spacing w:before="10" w:line="265" w:lineRule="auto"/>
        <w:ind w:left="120" w:right="6046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2"/>
          <w:w w:val="91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2"/>
          <w:w w:val="91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1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on</w:t>
      </w:r>
      <w:r w:rsidRPr="004F6B89">
        <w:rPr>
          <w:rFonts w:asciiTheme="majorHAnsi" w:hAnsiTheme="majorHAnsi"/>
          <w:b/>
          <w:w w:val="9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25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w w:val="91"/>
          <w:sz w:val="22"/>
          <w:szCs w:val="22"/>
        </w:rPr>
        <w:t>a</w:t>
      </w:r>
      <w:r w:rsidRPr="004F6B89">
        <w:rPr>
          <w:rFonts w:asciiTheme="majorHAnsi" w:hAnsiTheme="majorHAnsi"/>
          <w:b/>
          <w:w w:val="91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1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4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oy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al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10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 xml:space="preserve">VT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J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to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w w:val="99"/>
          <w:sz w:val="22"/>
          <w:szCs w:val="22"/>
        </w:rPr>
        <w:t>um</w:t>
      </w:r>
      <w:r w:rsidRPr="004F6B89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i/>
          <w:spacing w:val="3"/>
          <w:w w:val="90"/>
          <w:sz w:val="22"/>
          <w:szCs w:val="22"/>
        </w:rPr>
        <w:t>a</w:t>
      </w:r>
      <w:r w:rsidRPr="004F6B89">
        <w:rPr>
          <w:rFonts w:asciiTheme="majorHAnsi" w:hAnsiTheme="majorHAnsi"/>
          <w:i/>
          <w:w w:val="90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e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8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Ma</w:t>
      </w:r>
      <w:r w:rsidRPr="004F6B89">
        <w:rPr>
          <w:rFonts w:asciiTheme="majorHAnsi" w:hAnsiTheme="majorHAnsi"/>
          <w:sz w:val="22"/>
          <w:szCs w:val="22"/>
        </w:rPr>
        <w:t>y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2005</w:t>
      </w:r>
    </w:p>
    <w:p w14:paraId="76FF0C3B" w14:textId="77777777" w:rsidR="00B03CD5" w:rsidRPr="004F6B89" w:rsidRDefault="004F6B89">
      <w:pPr>
        <w:spacing w:before="1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w w:val="95"/>
          <w:sz w:val="22"/>
          <w:szCs w:val="22"/>
        </w:rPr>
        <w:t>Ma</w:t>
      </w:r>
      <w:r w:rsidRPr="004F6B89">
        <w:rPr>
          <w:rFonts w:asciiTheme="majorHAnsi" w:hAnsiTheme="majorHAnsi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er</w:t>
      </w:r>
      <w:r w:rsidRPr="004F6B89">
        <w:rPr>
          <w:rFonts w:asciiTheme="majorHAnsi" w:hAnsiTheme="majorHAnsi"/>
          <w:spacing w:val="7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di</w:t>
      </w:r>
      <w:r w:rsidRPr="004F6B89">
        <w:rPr>
          <w:rFonts w:asciiTheme="majorHAnsi" w:hAnsiTheme="majorHAnsi"/>
          <w:w w:val="94"/>
          <w:sz w:val="22"/>
          <w:szCs w:val="22"/>
        </w:rPr>
        <w:t>es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3"/>
          <w:w w:val="92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>m</w:t>
      </w:r>
      <w:r w:rsidRPr="004F6B89">
        <w:rPr>
          <w:rFonts w:asciiTheme="majorHAnsi" w:hAnsiTheme="majorHAnsi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19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92"/>
          <w:sz w:val="22"/>
          <w:szCs w:val="22"/>
        </w:rPr>
        <w:t>m</w:t>
      </w:r>
      <w:r w:rsidRPr="004F6B89">
        <w:rPr>
          <w:rFonts w:asciiTheme="majorHAnsi" w:hAnsiTheme="majorHAnsi"/>
          <w:i/>
          <w:w w:val="92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2"/>
          <w:w w:val="92"/>
          <w:sz w:val="22"/>
          <w:szCs w:val="22"/>
        </w:rPr>
        <w:t>g</w:t>
      </w:r>
      <w:r w:rsidRPr="004F6B89">
        <w:rPr>
          <w:rFonts w:asciiTheme="majorHAnsi" w:hAnsiTheme="majorHAnsi"/>
          <w:i/>
          <w:spacing w:val="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i/>
          <w:w w:val="92"/>
          <w:sz w:val="22"/>
          <w:szCs w:val="22"/>
        </w:rPr>
        <w:t xml:space="preserve">a </w:t>
      </w:r>
      <w:r w:rsidRPr="004F6B89">
        <w:rPr>
          <w:rFonts w:asciiTheme="majorHAnsi" w:hAnsiTheme="majorHAnsi"/>
          <w:i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w w:val="98"/>
          <w:sz w:val="22"/>
          <w:szCs w:val="22"/>
        </w:rPr>
        <w:t>u</w:t>
      </w:r>
      <w:r w:rsidRPr="004F6B89">
        <w:rPr>
          <w:rFonts w:asciiTheme="majorHAnsi" w:hAnsiTheme="majorHAnsi"/>
          <w:i/>
          <w:sz w:val="22"/>
          <w:szCs w:val="22"/>
        </w:rPr>
        <w:t>m</w:t>
      </w:r>
      <w:r w:rsidRPr="004F6B89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i/>
          <w:w w:val="90"/>
          <w:sz w:val="22"/>
          <w:szCs w:val="22"/>
        </w:rPr>
        <w:t>au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e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8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Ma</w:t>
      </w:r>
      <w:r w:rsidRPr="004F6B89">
        <w:rPr>
          <w:rFonts w:asciiTheme="majorHAnsi" w:hAnsiTheme="majorHAnsi"/>
          <w:sz w:val="22"/>
          <w:szCs w:val="22"/>
        </w:rPr>
        <w:t>y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2005</w:t>
      </w:r>
    </w:p>
    <w:p w14:paraId="31853150" w14:textId="77777777" w:rsidR="00B03CD5" w:rsidRPr="004F6B89" w:rsidRDefault="004F6B89">
      <w:pPr>
        <w:spacing w:before="29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z w:val="22"/>
          <w:szCs w:val="22"/>
        </w:rPr>
        <w:t>pe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7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</w:t>
      </w:r>
      <w:r w:rsidRPr="004F6B89">
        <w:rPr>
          <w:rFonts w:asciiTheme="majorHAnsi" w:hAnsiTheme="majorHAnsi"/>
          <w:sz w:val="22"/>
          <w:szCs w:val="22"/>
        </w:rPr>
        <w:t>4</w:t>
      </w:r>
      <w:r w:rsidRPr="004F6B8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tu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yi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2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3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rna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tio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na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l </w:t>
      </w:r>
      <w:r w:rsidRPr="004F6B89">
        <w:rPr>
          <w:rFonts w:asciiTheme="majorHAnsi" w:hAnsiTheme="majorHAnsi"/>
          <w:spacing w:val="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la</w:t>
      </w:r>
      <w:r w:rsidRPr="004F6B89">
        <w:rPr>
          <w:rFonts w:asciiTheme="majorHAnsi" w:hAnsiTheme="majorHAnsi"/>
          <w:w w:val="93"/>
          <w:sz w:val="22"/>
          <w:szCs w:val="22"/>
        </w:rPr>
        <w:t>w</w:t>
      </w:r>
      <w:r w:rsidRPr="004F6B89">
        <w:rPr>
          <w:rFonts w:asciiTheme="majorHAnsi" w:hAnsiTheme="majorHAnsi"/>
          <w:spacing w:val="-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cG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l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ve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ity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9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3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é</w:t>
      </w:r>
      <w:r w:rsidRPr="004F6B89">
        <w:rPr>
          <w:rFonts w:asciiTheme="majorHAnsi" w:hAnsiTheme="majorHAnsi"/>
          <w:spacing w:val="1"/>
          <w:sz w:val="22"/>
          <w:szCs w:val="22"/>
        </w:rPr>
        <w:t>al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Q</w:t>
      </w:r>
      <w:r w:rsidRPr="004F6B89">
        <w:rPr>
          <w:rFonts w:asciiTheme="majorHAnsi" w:hAnsiTheme="majorHAnsi"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sz w:val="22"/>
          <w:szCs w:val="22"/>
        </w:rPr>
        <w:t>é</w:t>
      </w:r>
      <w:r w:rsidRPr="004F6B89">
        <w:rPr>
          <w:rFonts w:asciiTheme="majorHAnsi" w:hAnsiTheme="majorHAnsi"/>
          <w:spacing w:val="1"/>
          <w:sz w:val="22"/>
          <w:szCs w:val="22"/>
        </w:rPr>
        <w:t>b</w:t>
      </w:r>
      <w:r w:rsidRPr="004F6B89">
        <w:rPr>
          <w:rFonts w:asciiTheme="majorHAnsi" w:hAnsiTheme="majorHAnsi"/>
          <w:sz w:val="22"/>
          <w:szCs w:val="22"/>
        </w:rPr>
        <w:t>ec</w:t>
      </w:r>
    </w:p>
    <w:p w14:paraId="5DC1A9E5" w14:textId="77777777" w:rsidR="00B03CD5" w:rsidRPr="004F6B89" w:rsidRDefault="00B03CD5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99F9C3E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ra</w:t>
      </w:r>
      <w:r w:rsidRPr="004F6B89">
        <w:rPr>
          <w:rFonts w:asciiTheme="majorHAnsi" w:hAnsiTheme="majorHAnsi"/>
          <w:b/>
          <w:w w:val="94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1"/>
          <w:w w:val="94"/>
          <w:sz w:val="22"/>
          <w:szCs w:val="22"/>
        </w:rPr>
        <w:t>W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g</w:t>
      </w:r>
      <w:r w:rsidRPr="004F6B89">
        <w:rPr>
          <w:rFonts w:asciiTheme="majorHAnsi" w:hAnsiTheme="majorHAnsi"/>
          <w:b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w w:val="94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1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4"/>
          <w:w w:val="94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ni</w:t>
      </w:r>
      <w:r w:rsidRPr="004F6B89">
        <w:rPr>
          <w:rFonts w:asciiTheme="majorHAnsi" w:hAnsiTheme="majorHAnsi"/>
          <w:b/>
          <w:spacing w:val="-5"/>
          <w:w w:val="94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3"/>
          <w:w w:val="94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y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1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ll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g,</w:t>
      </w:r>
      <w:r w:rsidRPr="004F6B89">
        <w:rPr>
          <w:rFonts w:asciiTheme="majorHAnsi" w:hAnsiTheme="majorHAnsi"/>
          <w:spacing w:val="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>A</w:t>
      </w:r>
    </w:p>
    <w:p w14:paraId="2B39DF80" w14:textId="77777777" w:rsidR="00B03CD5" w:rsidRPr="004F6B89" w:rsidRDefault="004F6B89">
      <w:pPr>
        <w:spacing w:before="24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-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.A.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-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Ge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ra</w:t>
      </w:r>
      <w:r w:rsidRPr="004F6B89">
        <w:rPr>
          <w:rFonts w:asciiTheme="majorHAnsi" w:hAnsiTheme="majorHAnsi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w w:val="93"/>
          <w:sz w:val="22"/>
          <w:szCs w:val="22"/>
        </w:rPr>
        <w:t>y</w:t>
      </w:r>
      <w:r w:rsidRPr="004F6B89">
        <w:rPr>
          <w:rFonts w:asciiTheme="majorHAnsi" w:hAnsiTheme="majorHAnsi"/>
          <w:spacing w:val="2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Bu</w:t>
      </w:r>
      <w:r w:rsidRPr="004F6B89">
        <w:rPr>
          <w:rFonts w:asciiTheme="majorHAnsi" w:hAnsiTheme="majorHAnsi"/>
          <w:spacing w:val="3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ess</w:t>
      </w:r>
      <w:r w:rsidRPr="004F6B89">
        <w:rPr>
          <w:rFonts w:asciiTheme="majorHAnsi" w:hAnsiTheme="majorHAnsi"/>
          <w:spacing w:val="-1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dmi</w:t>
      </w:r>
      <w:r w:rsidRPr="004F6B89">
        <w:rPr>
          <w:rFonts w:asciiTheme="majorHAnsi" w:hAnsiTheme="majorHAnsi"/>
          <w:spacing w:val="3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, 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J</w:t>
      </w:r>
      <w:r w:rsidRPr="004F6B89">
        <w:rPr>
          <w:rFonts w:asciiTheme="majorHAnsi" w:hAnsiTheme="majorHAnsi"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</w:t>
      </w:r>
      <w:r w:rsidRPr="004F6B89">
        <w:rPr>
          <w:rFonts w:asciiTheme="majorHAnsi" w:hAnsiTheme="majorHAnsi"/>
          <w:sz w:val="22"/>
          <w:szCs w:val="22"/>
        </w:rPr>
        <w:t>2</w:t>
      </w:r>
    </w:p>
    <w:p w14:paraId="663FF755" w14:textId="77777777" w:rsidR="00B03CD5" w:rsidRPr="004F6B89" w:rsidRDefault="004F6B89">
      <w:pPr>
        <w:spacing w:before="29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s:</w:t>
      </w:r>
      <w:r w:rsidRPr="004F6B89">
        <w:rPr>
          <w:rFonts w:asciiTheme="majorHAnsi" w:hAnsiTheme="majorHAnsi"/>
          <w:spacing w:val="2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io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gy</w:t>
      </w:r>
      <w:r w:rsidRPr="004F6B89">
        <w:rPr>
          <w:rFonts w:asciiTheme="majorHAnsi" w:hAnsiTheme="majorHAnsi"/>
          <w:spacing w:val="-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E</w:t>
      </w:r>
      <w:r w:rsidRPr="004F6B89">
        <w:rPr>
          <w:rFonts w:asciiTheme="majorHAnsi" w:hAnsiTheme="majorHAnsi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pacing w:val="2"/>
          <w:w w:val="96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i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3F005CCF" w14:textId="77777777" w:rsidR="00B03CD5" w:rsidRPr="004F6B89" w:rsidRDefault="004F6B89">
      <w:pPr>
        <w:spacing w:before="26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ra</w:t>
      </w:r>
      <w:r w:rsidRPr="004F6B89">
        <w:rPr>
          <w:rFonts w:asciiTheme="majorHAnsi" w:hAnsiTheme="majorHAnsi"/>
          <w:spacing w:val="-1"/>
          <w:sz w:val="22"/>
          <w:szCs w:val="22"/>
        </w:rPr>
        <w:t>du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ed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5"/>
          <w:sz w:val="22"/>
          <w:szCs w:val="22"/>
        </w:rPr>
        <w:t>s</w:t>
      </w:r>
      <w:r w:rsidRPr="004F6B89">
        <w:rPr>
          <w:rFonts w:asciiTheme="majorHAnsi" w:hAnsiTheme="majorHAnsi"/>
          <w:i/>
          <w:w w:val="95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1"/>
          <w:w w:val="95"/>
          <w:sz w:val="22"/>
          <w:szCs w:val="22"/>
        </w:rPr>
        <w:t>mm</w:t>
      </w:r>
      <w:r w:rsidRPr="004F6B89">
        <w:rPr>
          <w:rFonts w:asciiTheme="majorHAnsi" w:hAnsiTheme="majorHAnsi"/>
          <w:i/>
          <w:w w:val="95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w w:val="99"/>
          <w:sz w:val="22"/>
          <w:szCs w:val="22"/>
        </w:rPr>
        <w:t>um</w:t>
      </w:r>
      <w:r w:rsidRPr="004F6B89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l</w:t>
      </w:r>
      <w:r w:rsidRPr="004F6B89">
        <w:rPr>
          <w:rFonts w:asciiTheme="majorHAnsi" w:hAnsiTheme="majorHAnsi"/>
          <w:i/>
          <w:spacing w:val="3"/>
          <w:w w:val="89"/>
          <w:sz w:val="22"/>
          <w:szCs w:val="22"/>
        </w:rPr>
        <w:t>a</w:t>
      </w:r>
      <w:r w:rsidRPr="004F6B89">
        <w:rPr>
          <w:rFonts w:asciiTheme="majorHAnsi" w:hAnsiTheme="majorHAnsi"/>
          <w:i/>
          <w:w w:val="89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e</w:t>
      </w:r>
      <w:r w:rsidRPr="004F6B89">
        <w:rPr>
          <w:rFonts w:asciiTheme="majorHAnsi" w:hAnsiTheme="majorHAnsi"/>
          <w:w w:val="89"/>
          <w:sz w:val="22"/>
          <w:szCs w:val="22"/>
        </w:rPr>
        <w:t>;</w:t>
      </w:r>
      <w:r w:rsidRPr="004F6B89">
        <w:rPr>
          <w:rFonts w:asciiTheme="majorHAnsi" w:hAnsiTheme="majorHAnsi"/>
          <w:spacing w:val="9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Pr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101"/>
          <w:sz w:val="22"/>
          <w:szCs w:val="22"/>
        </w:rPr>
        <w:t>d</w:t>
      </w:r>
      <w:r w:rsidRPr="004F6B89">
        <w:rPr>
          <w:rFonts w:asciiTheme="majorHAnsi" w:hAnsiTheme="majorHAnsi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106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106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70"/>
          <w:sz w:val="22"/>
          <w:szCs w:val="22"/>
        </w:rPr>
        <w:t>’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la</w:t>
      </w:r>
      <w:r w:rsidRPr="004F6B89">
        <w:rPr>
          <w:rFonts w:asciiTheme="majorHAnsi" w:hAnsiTheme="majorHAnsi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(</w:t>
      </w:r>
      <w:r w:rsidRPr="004F6B89">
        <w:rPr>
          <w:rFonts w:asciiTheme="majorHAnsi" w:hAnsiTheme="majorHAnsi"/>
          <w:spacing w:val="-1"/>
          <w:sz w:val="22"/>
          <w:szCs w:val="22"/>
        </w:rPr>
        <w:t>to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1</w:t>
      </w:r>
      <w:r w:rsidRPr="004F6B89">
        <w:rPr>
          <w:rFonts w:asciiTheme="majorHAnsi" w:hAnsiTheme="majorHAnsi"/>
          <w:sz w:val="22"/>
          <w:szCs w:val="22"/>
        </w:rPr>
        <w:t>%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5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du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g</w:t>
      </w:r>
      <w:r w:rsidRPr="004F6B89">
        <w:rPr>
          <w:rFonts w:asciiTheme="majorHAnsi" w:hAnsiTheme="majorHAnsi"/>
          <w:spacing w:val="1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88"/>
          <w:sz w:val="22"/>
          <w:szCs w:val="22"/>
        </w:rPr>
        <w:t>l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82"/>
          <w:sz w:val="22"/>
          <w:szCs w:val="22"/>
        </w:rPr>
        <w:t>ss</w:t>
      </w:r>
      <w:r w:rsidRPr="004F6B89">
        <w:rPr>
          <w:rFonts w:asciiTheme="majorHAnsi" w:hAnsiTheme="majorHAnsi"/>
          <w:w w:val="95"/>
          <w:sz w:val="22"/>
          <w:szCs w:val="22"/>
        </w:rPr>
        <w:t>)</w:t>
      </w:r>
    </w:p>
    <w:p w14:paraId="0BF53E61" w14:textId="77777777" w:rsidR="00B03CD5" w:rsidRPr="004F6B89" w:rsidRDefault="004F6B89">
      <w:pPr>
        <w:spacing w:before="26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m</w:t>
      </w:r>
      <w:r w:rsidRPr="004F6B89">
        <w:rPr>
          <w:rFonts w:asciiTheme="majorHAnsi" w:hAnsiTheme="majorHAnsi"/>
          <w:w w:val="92"/>
          <w:sz w:val="22"/>
          <w:szCs w:val="22"/>
        </w:rPr>
        <w:t>es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</w:t>
      </w:r>
      <w:r w:rsidRPr="004F6B89">
        <w:rPr>
          <w:rFonts w:asciiTheme="majorHAnsi" w:hAnsiTheme="majorHAnsi"/>
          <w:w w:val="92"/>
          <w:sz w:val="22"/>
          <w:szCs w:val="22"/>
        </w:rPr>
        <w:t>er</w:t>
      </w:r>
      <w:r w:rsidRPr="004F6B89">
        <w:rPr>
          <w:rFonts w:asciiTheme="majorHAnsi" w:hAnsiTheme="majorHAnsi"/>
          <w:spacing w:val="11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ea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tu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>d</w:t>
      </w:r>
      <w:r w:rsidRPr="004F6B89">
        <w:rPr>
          <w:rFonts w:asciiTheme="majorHAnsi" w:hAnsiTheme="majorHAnsi"/>
          <w:w w:val="92"/>
          <w:sz w:val="22"/>
          <w:szCs w:val="22"/>
        </w:rPr>
        <w:t>y</w:t>
      </w:r>
      <w:r w:rsidRPr="004F6B89">
        <w:rPr>
          <w:rFonts w:asciiTheme="majorHAnsi" w:hAnsiTheme="majorHAnsi"/>
          <w:spacing w:val="19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abr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>d</w:t>
      </w:r>
      <w:r w:rsidRPr="004F6B89">
        <w:rPr>
          <w:rFonts w:asciiTheme="majorHAnsi" w:hAnsiTheme="majorHAnsi"/>
          <w:spacing w:val="2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o</w:t>
      </w:r>
      <w:r w:rsidRPr="004F6B89">
        <w:rPr>
          <w:rFonts w:asciiTheme="majorHAnsi" w:hAnsiTheme="majorHAnsi"/>
          <w:w w:val="92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ra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m</w:t>
      </w:r>
      <w:r w:rsidRPr="004F6B89">
        <w:rPr>
          <w:rFonts w:asciiTheme="majorHAnsi" w:hAnsiTheme="majorHAnsi"/>
          <w:w w:val="92"/>
          <w:sz w:val="22"/>
          <w:szCs w:val="22"/>
        </w:rPr>
        <w:t>,</w:t>
      </w:r>
      <w:r w:rsidRPr="004F6B89">
        <w:rPr>
          <w:rFonts w:asciiTheme="majorHAnsi" w:hAnsiTheme="majorHAnsi"/>
          <w:spacing w:val="38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al</w:t>
      </w:r>
      <w:r w:rsidRPr="004F6B89">
        <w:rPr>
          <w:rFonts w:asciiTheme="majorHAnsi" w:hAnsiTheme="majorHAnsi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4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pacing w:val="1"/>
          <w:sz w:val="22"/>
          <w:szCs w:val="22"/>
        </w:rPr>
        <w:t>000</w:t>
      </w:r>
    </w:p>
    <w:p w14:paraId="5A66C629" w14:textId="77777777" w:rsidR="00B03CD5" w:rsidRPr="004F6B89" w:rsidRDefault="00B03CD5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33CCF234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3"/>
          <w:w w:val="91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1"/>
          <w:w w:val="91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5"/>
          <w:w w:val="91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3"/>
          <w:w w:val="91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2"/>
          <w:w w:val="91"/>
          <w:sz w:val="22"/>
          <w:szCs w:val="22"/>
        </w:rPr>
        <w:t>V</w:t>
      </w:r>
      <w:r w:rsidRPr="004F6B89">
        <w:rPr>
          <w:rFonts w:asciiTheme="majorHAnsi" w:hAnsiTheme="majorHAnsi"/>
          <w:b/>
          <w:w w:val="91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6"/>
          <w:w w:val="91"/>
          <w:sz w:val="22"/>
          <w:szCs w:val="22"/>
        </w:rPr>
        <w:t>N</w:t>
      </w:r>
      <w:r w:rsidRPr="004F6B89">
        <w:rPr>
          <w:rFonts w:asciiTheme="majorHAnsi" w:hAnsiTheme="majorHAnsi"/>
          <w:b/>
          <w:w w:val="91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14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1"/>
          <w:w w:val="88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2"/>
          <w:w w:val="95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2"/>
          <w:w w:val="98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6"/>
          <w:w w:val="94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4"/>
          <w:w w:val="94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3"/>
          <w:w w:val="79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4"/>
          <w:w w:val="95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3"/>
          <w:w w:val="88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9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w w:val="96"/>
          <w:sz w:val="22"/>
          <w:szCs w:val="22"/>
        </w:rPr>
        <w:t>T</w:t>
      </w:r>
    </w:p>
    <w:p w14:paraId="58749087" w14:textId="77777777" w:rsidR="00B03CD5" w:rsidRPr="004F6B89" w:rsidRDefault="004F6B89">
      <w:pPr>
        <w:spacing w:before="10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rno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w w:val="93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 xml:space="preserve"> a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w w:val="93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or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w w:val="93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w w:val="93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(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i</w:t>
      </w:r>
      <w:r w:rsidRPr="004F6B89">
        <w:rPr>
          <w:rFonts w:asciiTheme="majorHAnsi" w:hAnsiTheme="majorHAnsi"/>
          <w:b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3"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I</w:t>
      </w:r>
      <w:r w:rsidRPr="004F6B89">
        <w:rPr>
          <w:rFonts w:asciiTheme="majorHAnsi" w:hAnsiTheme="majorHAnsi"/>
          <w:b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2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)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4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Wa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, 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DC</w:t>
      </w:r>
      <w:r w:rsidRPr="004F6B89">
        <w:rPr>
          <w:rFonts w:asciiTheme="majorHAnsi" w:hAnsiTheme="majorHAnsi"/>
          <w:sz w:val="22"/>
          <w:szCs w:val="22"/>
        </w:rPr>
        <w:t>;</w:t>
      </w:r>
      <w:r w:rsidRPr="004F6B89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101"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1"/>
          <w:w w:val="80"/>
          <w:sz w:val="22"/>
          <w:szCs w:val="22"/>
        </w:rPr>
        <w:t>o</w:t>
      </w:r>
      <w:r w:rsidRPr="004F6B89">
        <w:rPr>
          <w:rFonts w:asciiTheme="majorHAnsi" w:hAnsiTheme="majorHAnsi"/>
          <w:i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w w:val="98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>m</w:t>
      </w:r>
      <w:r w:rsidRPr="004F6B89">
        <w:rPr>
          <w:rFonts w:asciiTheme="majorHAnsi" w:hAnsiTheme="majorHAnsi"/>
          <w:i/>
          <w:spacing w:val="1"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i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Re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v</w:t>
      </w:r>
      <w:r w:rsidRPr="004F6B89">
        <w:rPr>
          <w:rFonts w:asciiTheme="majorHAnsi" w:hAnsiTheme="majorHAnsi"/>
          <w:i/>
          <w:w w:val="90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e</w:t>
      </w:r>
      <w:r w:rsidRPr="004F6B89">
        <w:rPr>
          <w:rFonts w:asciiTheme="majorHAnsi" w:hAnsiTheme="majorHAnsi"/>
          <w:i/>
          <w:w w:val="90"/>
          <w:sz w:val="22"/>
          <w:szCs w:val="22"/>
        </w:rPr>
        <w:t>w</w:t>
      </w:r>
      <w:r w:rsidRPr="004F6B89">
        <w:rPr>
          <w:rFonts w:asciiTheme="majorHAnsi" w:hAnsiTheme="majorHAnsi"/>
          <w:i/>
          <w:spacing w:val="8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tto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ne</w:t>
      </w:r>
      <w:r w:rsidRPr="004F6B89">
        <w:rPr>
          <w:rFonts w:asciiTheme="majorHAnsi" w:hAnsiTheme="majorHAnsi"/>
          <w:i/>
          <w:w w:val="90"/>
          <w:sz w:val="22"/>
          <w:szCs w:val="22"/>
        </w:rPr>
        <w:t>y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10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Mar</w:t>
      </w:r>
      <w:r w:rsidRPr="004F6B89">
        <w:rPr>
          <w:rFonts w:asciiTheme="majorHAnsi" w:hAnsiTheme="majorHAnsi"/>
          <w:sz w:val="22"/>
          <w:szCs w:val="22"/>
        </w:rPr>
        <w:t>ch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1"/>
          <w:sz w:val="22"/>
          <w:szCs w:val="22"/>
        </w:rPr>
        <w:t>06-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es</w:t>
      </w:r>
      <w:r w:rsidRPr="004F6B89">
        <w:rPr>
          <w:rFonts w:asciiTheme="majorHAnsi" w:hAnsiTheme="majorHAnsi"/>
          <w:spacing w:val="-2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</w:p>
    <w:p w14:paraId="0AD96A81" w14:textId="77777777" w:rsidR="00B03CD5" w:rsidRPr="004F6B89" w:rsidRDefault="004F6B89">
      <w:pPr>
        <w:spacing w:before="29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ev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-1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d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3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9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m</w:t>
      </w:r>
      <w:r w:rsidRPr="004F6B89">
        <w:rPr>
          <w:rFonts w:asciiTheme="majorHAnsi" w:hAnsiTheme="majorHAnsi"/>
          <w:spacing w:val="4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tt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10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r</w:t>
      </w:r>
      <w:r w:rsidRPr="004F6B89">
        <w:rPr>
          <w:rFonts w:asciiTheme="majorHAnsi" w:hAnsiTheme="majorHAnsi"/>
          <w:w w:val="91"/>
          <w:sz w:val="22"/>
          <w:szCs w:val="22"/>
        </w:rPr>
        <w:t>esp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n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v</w:t>
      </w:r>
      <w:r w:rsidRPr="004F6B89">
        <w:rPr>
          <w:rFonts w:asciiTheme="majorHAnsi" w:hAnsiTheme="majorHAnsi"/>
          <w:spacing w:val="3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n</w:t>
      </w:r>
      <w:r w:rsidRPr="004F6B89">
        <w:rPr>
          <w:rFonts w:asciiTheme="majorHAnsi" w:hAnsiTheme="majorHAnsi"/>
          <w:w w:val="91"/>
          <w:sz w:val="22"/>
          <w:szCs w:val="22"/>
        </w:rPr>
        <w:t>ess,</w:t>
      </w:r>
      <w:r w:rsidRPr="004F6B89">
        <w:rPr>
          <w:rFonts w:asciiTheme="majorHAnsi" w:hAnsiTheme="majorHAnsi"/>
          <w:spacing w:val="16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an</w:t>
      </w:r>
      <w:r w:rsidRPr="004F6B89">
        <w:rPr>
          <w:rFonts w:asciiTheme="majorHAnsi" w:hAnsiTheme="majorHAnsi"/>
          <w:w w:val="91"/>
          <w:sz w:val="22"/>
          <w:szCs w:val="22"/>
        </w:rPr>
        <w:t>ce,</w:t>
      </w:r>
      <w:r w:rsidRPr="004F6B89">
        <w:rPr>
          <w:rFonts w:asciiTheme="majorHAnsi" w:hAnsiTheme="majorHAnsi"/>
          <w:spacing w:val="17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ege</w:t>
      </w:r>
    </w:p>
    <w:p w14:paraId="51D79A13" w14:textId="77777777" w:rsidR="00B03CD5" w:rsidRPr="004F6B89" w:rsidRDefault="004F6B89">
      <w:pPr>
        <w:spacing w:before="26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He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6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w w:val="96"/>
          <w:sz w:val="22"/>
          <w:szCs w:val="22"/>
        </w:rPr>
        <w:t>ep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ar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3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d</w:t>
      </w:r>
      <w:r w:rsidRPr="004F6B89">
        <w:rPr>
          <w:rFonts w:asciiTheme="majorHAnsi" w:hAnsiTheme="majorHAnsi"/>
          <w:spacing w:val="2"/>
          <w:w w:val="96"/>
          <w:sz w:val="22"/>
          <w:szCs w:val="22"/>
        </w:rPr>
        <w:t>o</w:t>
      </w:r>
      <w:r w:rsidRPr="004F6B89">
        <w:rPr>
          <w:rFonts w:asciiTheme="majorHAnsi" w:hAnsiTheme="majorHAnsi"/>
          <w:w w:val="9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14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101"/>
          <w:sz w:val="22"/>
          <w:szCs w:val="22"/>
        </w:rPr>
        <w:t>d</w:t>
      </w:r>
      <w:r w:rsidRPr="004F6B89">
        <w:rPr>
          <w:rFonts w:asciiTheme="majorHAnsi" w:hAnsiTheme="majorHAnsi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o</w:t>
      </w:r>
      <w:r w:rsidRPr="004F6B89">
        <w:rPr>
          <w:rFonts w:asciiTheme="majorHAnsi" w:hAnsiTheme="majorHAnsi"/>
          <w:spacing w:val="3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10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10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8"/>
          <w:sz w:val="22"/>
          <w:szCs w:val="22"/>
        </w:rPr>
        <w:t>io</w:t>
      </w:r>
      <w:r w:rsidRPr="004F6B89">
        <w:rPr>
          <w:rFonts w:asciiTheme="majorHAnsi" w:hAnsiTheme="majorHAnsi"/>
          <w:spacing w:val="1"/>
          <w:w w:val="98"/>
          <w:sz w:val="22"/>
          <w:szCs w:val="22"/>
        </w:rPr>
        <w:t>n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573EA21E" w14:textId="77777777" w:rsidR="00B03CD5" w:rsidRPr="004F6B89" w:rsidRDefault="00B03CD5">
      <w:pPr>
        <w:spacing w:before="20" w:line="240" w:lineRule="exact"/>
        <w:rPr>
          <w:rFonts w:asciiTheme="majorHAnsi" w:hAnsiTheme="majorHAnsi"/>
          <w:sz w:val="22"/>
          <w:szCs w:val="22"/>
        </w:rPr>
      </w:pPr>
    </w:p>
    <w:p w14:paraId="18DE4339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3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ir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m</w:t>
      </w:r>
      <w:r w:rsidRPr="004F6B89">
        <w:rPr>
          <w:rFonts w:asciiTheme="majorHAnsi" w:hAnsiTheme="majorHAnsi"/>
          <w:b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w w:val="9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2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w w:val="92"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5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6"/>
          <w:w w:val="9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1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2"/>
          <w:sz w:val="22"/>
          <w:szCs w:val="22"/>
        </w:rPr>
        <w:t>R</w:t>
      </w:r>
      <w:r w:rsidRPr="004F6B89">
        <w:rPr>
          <w:rFonts w:asciiTheme="majorHAnsi" w:hAnsiTheme="majorHAnsi"/>
          <w:b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w w:val="9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rc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e</w:t>
      </w:r>
      <w:r w:rsidRPr="004F6B89">
        <w:rPr>
          <w:rFonts w:asciiTheme="majorHAnsi" w:hAnsiTheme="majorHAnsi"/>
          <w:b/>
          <w:w w:val="92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1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2"/>
          <w:w w:val="92"/>
          <w:sz w:val="22"/>
          <w:szCs w:val="22"/>
        </w:rPr>
        <w:t>eg</w:t>
      </w:r>
      <w:r w:rsidRPr="004F6B89">
        <w:rPr>
          <w:rFonts w:asciiTheme="majorHAnsi" w:hAnsiTheme="majorHAnsi"/>
          <w:b/>
          <w:spacing w:val="-4"/>
          <w:w w:val="92"/>
          <w:sz w:val="22"/>
          <w:szCs w:val="22"/>
        </w:rPr>
        <w:t>a</w:t>
      </w:r>
      <w:r w:rsidRPr="004F6B89">
        <w:rPr>
          <w:rFonts w:asciiTheme="majorHAnsi" w:hAnsiTheme="majorHAnsi"/>
          <w:b/>
          <w:w w:val="92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4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c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pacing w:val="2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sz w:val="22"/>
          <w:szCs w:val="22"/>
        </w:rPr>
        <w:t>ut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al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,</w:t>
      </w:r>
      <w:r w:rsidRPr="004F6B89">
        <w:rPr>
          <w:rFonts w:asciiTheme="majorHAnsi" w:hAnsiTheme="majorHAnsi"/>
          <w:spacing w:val="10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V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;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96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i/>
          <w:w w:val="98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-1"/>
          <w:w w:val="94"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1"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w w:val="99"/>
          <w:sz w:val="22"/>
          <w:szCs w:val="22"/>
        </w:rPr>
        <w:t>n</w:t>
      </w:r>
      <w:r w:rsidRPr="004F6B89">
        <w:rPr>
          <w:rFonts w:asciiTheme="majorHAnsi" w:hAnsiTheme="majorHAnsi"/>
          <w:i/>
          <w:w w:val="102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93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i/>
          <w:w w:val="93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i/>
          <w:w w:val="93"/>
          <w:sz w:val="22"/>
          <w:szCs w:val="22"/>
        </w:rPr>
        <w:t>icia</w:t>
      </w:r>
      <w:r w:rsidRPr="004F6B89">
        <w:rPr>
          <w:rFonts w:asciiTheme="majorHAnsi" w:hAnsiTheme="majorHAnsi"/>
          <w:i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1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sp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1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2005</w:t>
      </w:r>
    </w:p>
    <w:p w14:paraId="21C5B1E2" w14:textId="77777777" w:rsidR="00B03CD5" w:rsidRPr="004F6B89" w:rsidRDefault="004F6B89">
      <w:pPr>
        <w:tabs>
          <w:tab w:val="left" w:pos="840"/>
        </w:tabs>
        <w:spacing w:before="29" w:line="261" w:lineRule="auto"/>
        <w:ind w:left="840" w:right="403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ar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w w:val="93"/>
          <w:sz w:val="22"/>
          <w:szCs w:val="22"/>
        </w:rPr>
        <w:t>ed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ra</w:t>
      </w:r>
      <w:r w:rsidRPr="004F6B89">
        <w:rPr>
          <w:rFonts w:asciiTheme="majorHAnsi" w:hAnsiTheme="majorHAnsi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ed</w:t>
      </w:r>
      <w:r w:rsidRPr="004F6B89">
        <w:rPr>
          <w:rFonts w:asciiTheme="majorHAnsi" w:hAnsiTheme="majorHAnsi"/>
          <w:spacing w:val="2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eg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1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3"/>
          <w:w w:val="93"/>
          <w:sz w:val="22"/>
          <w:szCs w:val="22"/>
        </w:rPr>
        <w:t>m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mo</w:t>
      </w:r>
      <w:r w:rsidRPr="004F6B89">
        <w:rPr>
          <w:rFonts w:asciiTheme="majorHAnsi" w:hAnsiTheme="majorHAnsi"/>
          <w:w w:val="93"/>
          <w:sz w:val="22"/>
          <w:szCs w:val="22"/>
        </w:rPr>
        <w:t>s,</w:t>
      </w:r>
      <w:r w:rsidRPr="004F6B89">
        <w:rPr>
          <w:rFonts w:asciiTheme="majorHAnsi" w:hAnsiTheme="majorHAnsi"/>
          <w:spacing w:val="2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om</w:t>
      </w:r>
      <w:r w:rsidRPr="004F6B89">
        <w:rPr>
          <w:rFonts w:asciiTheme="majorHAnsi" w:hAnsiTheme="majorHAnsi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s,</w:t>
      </w:r>
      <w:r w:rsidRPr="004F6B89">
        <w:rPr>
          <w:rFonts w:asciiTheme="majorHAnsi" w:hAnsiTheme="majorHAnsi"/>
          <w:spacing w:val="3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br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w w:val="91"/>
          <w:sz w:val="22"/>
          <w:szCs w:val="22"/>
        </w:rPr>
        <w:t>efs</w:t>
      </w:r>
      <w:r w:rsidRPr="004F6B89">
        <w:rPr>
          <w:rFonts w:asciiTheme="majorHAnsi" w:hAnsiTheme="majorHAnsi"/>
          <w:spacing w:val="8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6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86"/>
          <w:sz w:val="22"/>
          <w:szCs w:val="22"/>
        </w:rPr>
        <w:t>a</w:t>
      </w:r>
      <w:r w:rsidRPr="004F6B89">
        <w:rPr>
          <w:rFonts w:asciiTheme="majorHAnsi" w:hAnsiTheme="majorHAnsi"/>
          <w:w w:val="86"/>
          <w:sz w:val="22"/>
          <w:szCs w:val="22"/>
        </w:rPr>
        <w:t>ses</w:t>
      </w:r>
      <w:r w:rsidRPr="004F6B89">
        <w:rPr>
          <w:rFonts w:asciiTheme="majorHAnsi" w:hAnsiTheme="majorHAnsi"/>
          <w:spacing w:val="9"/>
          <w:w w:val="8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dmi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3"/>
          <w:w w:val="95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ra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ti</w:t>
      </w:r>
      <w:r w:rsidRPr="004F6B89">
        <w:rPr>
          <w:rFonts w:asciiTheme="majorHAnsi" w:hAnsiTheme="majorHAnsi"/>
          <w:w w:val="95"/>
          <w:sz w:val="22"/>
          <w:szCs w:val="22"/>
        </w:rPr>
        <w:t>ve</w:t>
      </w:r>
      <w:r w:rsidRPr="004F6B89">
        <w:rPr>
          <w:rFonts w:asciiTheme="majorHAnsi" w:hAnsiTheme="majorHAnsi"/>
          <w:spacing w:val="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F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d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ra</w:t>
      </w:r>
      <w:r w:rsidRPr="004F6B89">
        <w:rPr>
          <w:rFonts w:asciiTheme="majorHAnsi" w:hAnsiTheme="majorHAnsi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8"/>
          <w:sz w:val="22"/>
          <w:szCs w:val="22"/>
        </w:rPr>
        <w:t>l</w:t>
      </w:r>
      <w:r w:rsidRPr="004F6B89">
        <w:rPr>
          <w:rFonts w:asciiTheme="majorHAnsi" w:hAnsiTheme="majorHAnsi"/>
          <w:w w:val="87"/>
          <w:sz w:val="22"/>
          <w:szCs w:val="22"/>
        </w:rPr>
        <w:t>ev</w:t>
      </w:r>
      <w:r w:rsidRPr="004F6B89">
        <w:rPr>
          <w:rFonts w:asciiTheme="majorHAnsi" w:hAnsiTheme="majorHAnsi"/>
          <w:spacing w:val="-2"/>
          <w:w w:val="87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88"/>
          <w:sz w:val="22"/>
          <w:szCs w:val="22"/>
        </w:rPr>
        <w:t>l</w:t>
      </w:r>
      <w:r w:rsidRPr="004F6B89">
        <w:rPr>
          <w:rFonts w:asciiTheme="majorHAnsi" w:hAnsiTheme="majorHAnsi"/>
          <w:w w:val="82"/>
          <w:sz w:val="22"/>
          <w:szCs w:val="22"/>
        </w:rPr>
        <w:t xml:space="preserve">s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eg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di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RCR</w:t>
      </w:r>
      <w:r w:rsidRPr="004F6B89">
        <w:rPr>
          <w:rFonts w:asciiTheme="majorHAnsi" w:hAnsiTheme="majorHAnsi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tio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 xml:space="preserve">s 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wa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t</w:t>
      </w:r>
      <w:r w:rsidRPr="004F6B89">
        <w:rPr>
          <w:rFonts w:asciiTheme="majorHAnsi" w:hAnsiTheme="majorHAnsi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6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di</w:t>
      </w:r>
      <w:r w:rsidRPr="004F6B89">
        <w:rPr>
          <w:rFonts w:asciiTheme="majorHAnsi" w:hAnsiTheme="majorHAnsi"/>
          <w:w w:val="91"/>
          <w:sz w:val="22"/>
          <w:szCs w:val="22"/>
        </w:rPr>
        <w:t>sp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o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a</w:t>
      </w:r>
      <w:r w:rsidRPr="004F6B89">
        <w:rPr>
          <w:rFonts w:asciiTheme="majorHAnsi" w:hAnsiTheme="majorHAnsi"/>
          <w:w w:val="91"/>
          <w:sz w:val="22"/>
          <w:szCs w:val="22"/>
        </w:rPr>
        <w:t>l</w:t>
      </w:r>
      <w:r w:rsidRPr="004F6B89">
        <w:rPr>
          <w:rFonts w:asciiTheme="majorHAnsi" w:hAnsiTheme="majorHAnsi"/>
          <w:spacing w:val="14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1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it</w:t>
      </w:r>
      <w:r w:rsidRPr="004F6B89">
        <w:rPr>
          <w:rFonts w:asciiTheme="majorHAnsi" w:hAnsiTheme="majorHAnsi"/>
          <w:w w:val="91"/>
          <w:sz w:val="22"/>
          <w:szCs w:val="22"/>
        </w:rPr>
        <w:t>e</w:t>
      </w:r>
      <w:r w:rsidRPr="004F6B89">
        <w:rPr>
          <w:rFonts w:asciiTheme="majorHAnsi" w:hAnsiTheme="majorHAnsi"/>
          <w:spacing w:val="10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Ve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mo</w:t>
      </w:r>
      <w:r w:rsidRPr="004F6B89">
        <w:rPr>
          <w:rFonts w:asciiTheme="majorHAnsi" w:hAnsiTheme="majorHAnsi"/>
          <w:spacing w:val="3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</w:p>
    <w:p w14:paraId="3845EC37" w14:textId="77777777" w:rsidR="00B03CD5" w:rsidRPr="004F6B89" w:rsidRDefault="00B03CD5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6D83CDE6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b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w w:val="94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4"/>
          <w:w w:val="94"/>
          <w:sz w:val="22"/>
          <w:szCs w:val="22"/>
        </w:rPr>
        <w:t>ociado</w:t>
      </w:r>
      <w:r w:rsidRPr="004F6B89">
        <w:rPr>
          <w:rFonts w:asciiTheme="majorHAnsi" w:hAnsiTheme="majorHAnsi"/>
          <w:b/>
          <w:spacing w:val="-2"/>
          <w:w w:val="94"/>
          <w:sz w:val="22"/>
          <w:szCs w:val="22"/>
        </w:rPr>
        <w:t>s</w:t>
      </w:r>
      <w:r w:rsidRPr="004F6B89">
        <w:rPr>
          <w:rFonts w:asciiTheme="majorHAnsi" w:hAnsiTheme="majorHAnsi"/>
          <w:b/>
          <w:w w:val="94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San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7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Ch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e;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87"/>
          <w:sz w:val="22"/>
          <w:szCs w:val="22"/>
        </w:rPr>
        <w:t>F</w:t>
      </w:r>
      <w:r w:rsidRPr="004F6B89">
        <w:rPr>
          <w:rFonts w:asciiTheme="majorHAnsi" w:hAnsiTheme="majorHAnsi"/>
          <w:i/>
          <w:w w:val="98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-1"/>
          <w:w w:val="88"/>
          <w:sz w:val="22"/>
          <w:szCs w:val="22"/>
        </w:rPr>
        <w:t>ll</w:t>
      </w:r>
      <w:r w:rsidRPr="004F6B89">
        <w:rPr>
          <w:rFonts w:asciiTheme="majorHAnsi" w:hAnsiTheme="majorHAnsi"/>
          <w:i/>
          <w:spacing w:val="1"/>
          <w:w w:val="95"/>
          <w:sz w:val="22"/>
          <w:szCs w:val="22"/>
        </w:rPr>
        <w:t>-</w:t>
      </w:r>
      <w:r w:rsidRPr="004F6B89">
        <w:rPr>
          <w:rFonts w:asciiTheme="majorHAnsi" w:hAnsiTheme="majorHAnsi"/>
          <w:i/>
          <w:spacing w:val="1"/>
          <w:w w:val="113"/>
          <w:sz w:val="22"/>
          <w:szCs w:val="22"/>
        </w:rPr>
        <w:t>T</w:t>
      </w:r>
      <w:r w:rsidRPr="004F6B89">
        <w:rPr>
          <w:rFonts w:asciiTheme="majorHAnsi" w:hAnsiTheme="majorHAnsi"/>
          <w:i/>
          <w:w w:val="99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>m</w:t>
      </w:r>
      <w:r w:rsidRPr="004F6B89">
        <w:rPr>
          <w:rFonts w:asciiTheme="majorHAnsi" w:hAnsiTheme="majorHAnsi"/>
          <w:i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5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1"/>
          <w:w w:val="85"/>
          <w:sz w:val="22"/>
          <w:szCs w:val="22"/>
        </w:rPr>
        <w:t>em</w:t>
      </w:r>
      <w:r w:rsidRPr="004F6B89">
        <w:rPr>
          <w:rFonts w:asciiTheme="majorHAnsi" w:hAnsiTheme="majorHAnsi"/>
          <w:i/>
          <w:spacing w:val="1"/>
          <w:w w:val="85"/>
          <w:sz w:val="22"/>
          <w:szCs w:val="22"/>
        </w:rPr>
        <w:t>este</w:t>
      </w:r>
      <w:r w:rsidRPr="004F6B89">
        <w:rPr>
          <w:rFonts w:asciiTheme="majorHAnsi" w:hAnsiTheme="majorHAnsi"/>
          <w:i/>
          <w:w w:val="85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14"/>
          <w:w w:val="85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z w:val="22"/>
          <w:szCs w:val="22"/>
        </w:rPr>
        <w:t>in</w:t>
      </w:r>
      <w:r w:rsidRPr="004F6B89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8"/>
          <w:sz w:val="22"/>
          <w:szCs w:val="22"/>
        </w:rPr>
        <w:t>P</w:t>
      </w:r>
      <w:r w:rsidRPr="004F6B89">
        <w:rPr>
          <w:rFonts w:asciiTheme="majorHAnsi" w:hAnsiTheme="majorHAnsi"/>
          <w:i/>
          <w:spacing w:val="-1"/>
          <w:w w:val="88"/>
          <w:sz w:val="22"/>
          <w:szCs w:val="22"/>
        </w:rPr>
        <w:t>r</w:t>
      </w:r>
      <w:r w:rsidRPr="004F6B89">
        <w:rPr>
          <w:rFonts w:asciiTheme="majorHAnsi" w:hAnsiTheme="majorHAnsi"/>
          <w:i/>
          <w:w w:val="88"/>
          <w:sz w:val="22"/>
          <w:szCs w:val="22"/>
        </w:rPr>
        <w:t>ac</w:t>
      </w:r>
      <w:r w:rsidRPr="004F6B89">
        <w:rPr>
          <w:rFonts w:asciiTheme="majorHAnsi" w:hAnsiTheme="majorHAnsi"/>
          <w:i/>
          <w:spacing w:val="1"/>
          <w:w w:val="88"/>
          <w:sz w:val="22"/>
          <w:szCs w:val="22"/>
        </w:rPr>
        <w:t>t</w:t>
      </w:r>
      <w:r w:rsidRPr="004F6B89">
        <w:rPr>
          <w:rFonts w:asciiTheme="majorHAnsi" w:hAnsiTheme="majorHAnsi"/>
          <w:i/>
          <w:w w:val="88"/>
          <w:sz w:val="22"/>
          <w:szCs w:val="22"/>
        </w:rPr>
        <w:t>ice</w:t>
      </w:r>
      <w:r w:rsidRPr="004F6B89">
        <w:rPr>
          <w:rFonts w:asciiTheme="majorHAnsi" w:hAnsiTheme="majorHAnsi"/>
          <w:i/>
          <w:spacing w:val="-10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8"/>
          <w:sz w:val="22"/>
          <w:szCs w:val="22"/>
        </w:rPr>
        <w:t>Ex</w:t>
      </w:r>
      <w:r w:rsidRPr="004F6B89">
        <w:rPr>
          <w:rFonts w:asciiTheme="majorHAnsi" w:hAnsiTheme="majorHAnsi"/>
          <w:i/>
          <w:spacing w:val="1"/>
          <w:w w:val="88"/>
          <w:sz w:val="22"/>
          <w:szCs w:val="22"/>
        </w:rPr>
        <w:t>te</w:t>
      </w:r>
      <w:r w:rsidRPr="004F6B89">
        <w:rPr>
          <w:rFonts w:asciiTheme="majorHAnsi" w:hAnsiTheme="majorHAnsi"/>
          <w:i/>
          <w:spacing w:val="-1"/>
          <w:w w:val="88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2"/>
          <w:w w:val="88"/>
          <w:sz w:val="22"/>
          <w:szCs w:val="22"/>
        </w:rPr>
        <w:t>n</w:t>
      </w:r>
      <w:r w:rsidRPr="004F6B89">
        <w:rPr>
          <w:rFonts w:asciiTheme="majorHAnsi" w:hAnsiTheme="majorHAnsi"/>
          <w:w w:val="88"/>
          <w:sz w:val="22"/>
          <w:szCs w:val="22"/>
        </w:rPr>
        <w:t>,</w:t>
      </w:r>
      <w:r w:rsidRPr="004F6B89">
        <w:rPr>
          <w:rFonts w:asciiTheme="majorHAnsi" w:hAnsiTheme="majorHAnsi"/>
          <w:spacing w:val="32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8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88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88"/>
          <w:sz w:val="22"/>
          <w:szCs w:val="22"/>
        </w:rPr>
        <w:t>l</w:t>
      </w:r>
      <w:r w:rsidRPr="004F6B89">
        <w:rPr>
          <w:rFonts w:asciiTheme="majorHAnsi" w:hAnsiTheme="majorHAnsi"/>
          <w:w w:val="88"/>
          <w:sz w:val="22"/>
          <w:szCs w:val="22"/>
        </w:rPr>
        <w:t>l</w:t>
      </w:r>
      <w:r w:rsidRPr="004F6B89">
        <w:rPr>
          <w:rFonts w:asciiTheme="majorHAnsi" w:hAnsiTheme="majorHAnsi"/>
          <w:spacing w:val="10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1"/>
          <w:sz w:val="22"/>
          <w:szCs w:val="22"/>
        </w:rPr>
        <w:t>04</w:t>
      </w:r>
    </w:p>
    <w:p w14:paraId="747EDB2D" w14:textId="77777777" w:rsidR="00B03CD5" w:rsidRPr="004F6B89" w:rsidRDefault="004F6B89">
      <w:pPr>
        <w:spacing w:before="29"/>
        <w:ind w:left="48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ked</w:t>
      </w:r>
      <w:r w:rsidRPr="004F6B89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pacing w:val="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88"/>
          <w:sz w:val="22"/>
          <w:szCs w:val="22"/>
        </w:rPr>
        <w:t>l</w:t>
      </w:r>
      <w:r w:rsidRPr="004F6B89">
        <w:rPr>
          <w:rFonts w:asciiTheme="majorHAnsi" w:hAnsiTheme="majorHAnsi"/>
          <w:w w:val="88"/>
          <w:sz w:val="22"/>
          <w:szCs w:val="22"/>
        </w:rPr>
        <w:t>eg</w:t>
      </w:r>
      <w:r w:rsidRPr="004F6B89">
        <w:rPr>
          <w:rFonts w:asciiTheme="majorHAnsi" w:hAnsiTheme="majorHAnsi"/>
          <w:spacing w:val="1"/>
          <w:w w:val="88"/>
          <w:sz w:val="22"/>
          <w:szCs w:val="22"/>
        </w:rPr>
        <w:t>a</w:t>
      </w:r>
      <w:r w:rsidRPr="004F6B89">
        <w:rPr>
          <w:rFonts w:asciiTheme="majorHAnsi" w:hAnsiTheme="majorHAnsi"/>
          <w:w w:val="88"/>
          <w:sz w:val="22"/>
          <w:szCs w:val="22"/>
        </w:rPr>
        <w:t>l</w:t>
      </w:r>
      <w:r w:rsidRPr="004F6B89">
        <w:rPr>
          <w:rFonts w:asciiTheme="majorHAnsi" w:hAnsiTheme="majorHAnsi"/>
          <w:spacing w:val="10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d</w:t>
      </w:r>
      <w:r w:rsidRPr="004F6B89">
        <w:rPr>
          <w:rFonts w:asciiTheme="majorHAnsi" w:hAnsiTheme="majorHAnsi"/>
          <w:sz w:val="22"/>
          <w:szCs w:val="22"/>
        </w:rPr>
        <w:t>ep</w:t>
      </w:r>
      <w:r w:rsidRPr="004F6B89">
        <w:rPr>
          <w:rFonts w:asciiTheme="majorHAnsi" w:hAnsiTheme="majorHAnsi"/>
          <w:spacing w:val="1"/>
          <w:sz w:val="22"/>
          <w:szCs w:val="22"/>
        </w:rPr>
        <w:t>ar</w:t>
      </w:r>
      <w:r w:rsidRPr="004F6B89">
        <w:rPr>
          <w:rFonts w:asciiTheme="majorHAnsi" w:hAnsiTheme="majorHAnsi"/>
          <w:spacing w:val="-1"/>
          <w:sz w:val="22"/>
          <w:szCs w:val="22"/>
        </w:rPr>
        <w:t>tm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0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ff</w:t>
      </w:r>
      <w:r w:rsidRPr="004F6B89">
        <w:rPr>
          <w:rFonts w:asciiTheme="majorHAnsi" w:hAnsiTheme="majorHAnsi"/>
          <w:spacing w:val="5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ran</w:t>
      </w:r>
      <w:r w:rsidRPr="004F6B89">
        <w:rPr>
          <w:rFonts w:asciiTheme="majorHAnsi" w:hAnsiTheme="majorHAnsi"/>
          <w:w w:val="93"/>
          <w:sz w:val="22"/>
          <w:szCs w:val="22"/>
        </w:rPr>
        <w:t>ge</w:t>
      </w:r>
      <w:r w:rsidRPr="004F6B89">
        <w:rPr>
          <w:rFonts w:asciiTheme="majorHAnsi" w:hAnsiTheme="majorHAnsi"/>
          <w:spacing w:val="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>ese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w w:val="92"/>
          <w:sz w:val="22"/>
          <w:szCs w:val="22"/>
        </w:rPr>
        <w:t>ch</w:t>
      </w:r>
      <w:r w:rsidRPr="004F6B89">
        <w:rPr>
          <w:rFonts w:asciiTheme="majorHAnsi" w:hAnsiTheme="majorHAnsi"/>
          <w:spacing w:val="7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2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wr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g</w:t>
      </w:r>
      <w:r w:rsidRPr="004F6B89">
        <w:rPr>
          <w:rFonts w:asciiTheme="majorHAnsi" w:hAnsiTheme="majorHAnsi"/>
          <w:spacing w:val="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85"/>
          <w:sz w:val="22"/>
          <w:szCs w:val="22"/>
        </w:rPr>
        <w:t>ss</w:t>
      </w:r>
      <w:r w:rsidRPr="004F6B89">
        <w:rPr>
          <w:rFonts w:asciiTheme="majorHAnsi" w:hAnsiTheme="majorHAnsi"/>
          <w:spacing w:val="-1"/>
          <w:w w:val="85"/>
          <w:sz w:val="22"/>
          <w:szCs w:val="22"/>
        </w:rPr>
        <w:t>i</w:t>
      </w:r>
      <w:r w:rsidRPr="004F6B89">
        <w:rPr>
          <w:rFonts w:asciiTheme="majorHAnsi" w:hAnsiTheme="majorHAnsi"/>
          <w:w w:val="88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10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w w:val="97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7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110"/>
          <w:sz w:val="22"/>
          <w:szCs w:val="22"/>
        </w:rPr>
        <w:t>t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41AB3978" w14:textId="77777777" w:rsidR="00B03CD5" w:rsidRPr="004F6B89" w:rsidRDefault="004F6B89">
      <w:pPr>
        <w:tabs>
          <w:tab w:val="left" w:pos="840"/>
        </w:tabs>
        <w:spacing w:before="26" w:line="261" w:lineRule="auto"/>
        <w:ind w:left="840" w:right="967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b</w:t>
      </w:r>
      <w:r w:rsidRPr="004F6B89">
        <w:rPr>
          <w:rFonts w:asciiTheme="majorHAnsi" w:hAnsiTheme="majorHAnsi"/>
          <w:w w:val="95"/>
          <w:sz w:val="22"/>
          <w:szCs w:val="22"/>
        </w:rPr>
        <w:t>se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ved</w:t>
      </w:r>
      <w:r w:rsidRPr="004F6B89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w</w:t>
      </w:r>
      <w:r w:rsidRPr="004F6B89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ee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-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ar</w:t>
      </w:r>
      <w:r w:rsidRPr="004F6B89">
        <w:rPr>
          <w:rFonts w:asciiTheme="majorHAnsi" w:hAnsiTheme="majorHAnsi"/>
          <w:w w:val="94"/>
          <w:sz w:val="22"/>
          <w:szCs w:val="22"/>
        </w:rPr>
        <w:t>ket</w:t>
      </w:r>
      <w:r w:rsidRPr="004F6B89">
        <w:rPr>
          <w:rFonts w:asciiTheme="majorHAnsi" w:hAnsiTheme="majorHAnsi"/>
          <w:spacing w:val="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han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K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y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Pr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o</w:t>
      </w:r>
      <w:r w:rsidRPr="004F6B89">
        <w:rPr>
          <w:rFonts w:asciiTheme="majorHAnsi" w:hAnsiTheme="majorHAnsi"/>
          <w:w w:val="95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o</w:t>
      </w:r>
      <w:r w:rsidRPr="004F6B89">
        <w:rPr>
          <w:rFonts w:asciiTheme="majorHAnsi" w:hAnsiTheme="majorHAnsi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13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ar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b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g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im</w:t>
      </w:r>
      <w:r w:rsidRPr="004F6B89">
        <w:rPr>
          <w:rFonts w:asciiTheme="majorHAnsi" w:hAnsiTheme="majorHAnsi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m</w:t>
      </w:r>
      <w:r w:rsidRPr="004F6B89">
        <w:rPr>
          <w:rFonts w:asciiTheme="majorHAnsi" w:hAnsiTheme="majorHAnsi"/>
          <w:w w:val="95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ed</w:t>
      </w:r>
      <w:r w:rsidRPr="004F6B89">
        <w:rPr>
          <w:rFonts w:asciiTheme="majorHAnsi" w:hAnsiTheme="majorHAnsi"/>
          <w:spacing w:val="26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b</w:t>
      </w:r>
      <w:r w:rsidRPr="004F6B89">
        <w:rPr>
          <w:rFonts w:asciiTheme="majorHAnsi" w:hAnsiTheme="majorHAnsi"/>
          <w:sz w:val="22"/>
          <w:szCs w:val="22"/>
        </w:rPr>
        <w:t>y</w:t>
      </w:r>
      <w:r w:rsidRPr="004F6B89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v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 xml:space="preserve">e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iz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d</w:t>
      </w:r>
      <w:r w:rsidRPr="004F6B89">
        <w:rPr>
          <w:rFonts w:asciiTheme="majorHAnsi" w:hAnsiTheme="majorHAnsi"/>
          <w:w w:val="93"/>
          <w:sz w:val="22"/>
          <w:szCs w:val="22"/>
        </w:rPr>
        <w:t>eve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1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rl</w:t>
      </w:r>
      <w:r w:rsidRPr="004F6B89">
        <w:rPr>
          <w:rFonts w:asciiTheme="majorHAnsi" w:hAnsiTheme="majorHAnsi"/>
          <w:sz w:val="22"/>
          <w:szCs w:val="22"/>
        </w:rPr>
        <w:t>d</w:t>
      </w:r>
    </w:p>
    <w:p w14:paraId="60C88EA1" w14:textId="77777777" w:rsidR="00B03CD5" w:rsidRPr="004F6B89" w:rsidRDefault="00B03CD5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09148EC2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2"/>
          <w:sz w:val="22"/>
          <w:szCs w:val="22"/>
        </w:rPr>
        <w:t>P</w:t>
      </w:r>
      <w:r w:rsidRPr="004F6B89">
        <w:rPr>
          <w:rFonts w:asciiTheme="majorHAnsi" w:hAnsiTheme="majorHAnsi"/>
          <w:b/>
          <w:spacing w:val="-6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>pp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2"/>
          <w:sz w:val="22"/>
          <w:szCs w:val="22"/>
        </w:rPr>
        <w:t>n</w:t>
      </w:r>
      <w:r w:rsidRPr="004F6B89">
        <w:rPr>
          <w:rFonts w:asciiTheme="majorHAnsi" w:hAnsiTheme="majorHAnsi"/>
          <w:b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1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con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s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2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2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em</w:t>
      </w:r>
      <w:r w:rsidRPr="004F6B89">
        <w:rPr>
          <w:rFonts w:asciiTheme="majorHAnsi" w:hAnsiTheme="majorHAnsi"/>
          <w:b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n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2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(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P</w:t>
      </w:r>
      <w:r w:rsidRPr="004F6B89">
        <w:rPr>
          <w:rFonts w:asciiTheme="majorHAnsi" w:hAnsiTheme="majorHAnsi"/>
          <w:b/>
          <w:w w:val="93"/>
          <w:sz w:val="22"/>
          <w:szCs w:val="22"/>
        </w:rPr>
        <w:t>RR</w:t>
      </w:r>
      <w:r w:rsidRPr="004F6B89">
        <w:rPr>
          <w:rFonts w:asciiTheme="majorHAnsi" w:hAnsiTheme="majorHAnsi"/>
          <w:b/>
          <w:spacing w:val="2"/>
          <w:w w:val="93"/>
          <w:sz w:val="22"/>
          <w:szCs w:val="22"/>
        </w:rPr>
        <w:t>M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)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Q</w:t>
      </w:r>
      <w:r w:rsidRPr="004F6B89">
        <w:rPr>
          <w:rFonts w:asciiTheme="majorHAnsi" w:hAnsiTheme="majorHAnsi"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2"/>
          <w:sz w:val="22"/>
          <w:szCs w:val="22"/>
        </w:rPr>
        <w:t>z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y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Ph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w w:val="95"/>
          <w:sz w:val="22"/>
          <w:szCs w:val="22"/>
        </w:rPr>
        <w:t>pp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es;</w:t>
      </w:r>
      <w:r w:rsidRPr="004F6B89">
        <w:rPr>
          <w:rFonts w:asciiTheme="majorHAnsi" w:hAnsiTheme="majorHAnsi"/>
          <w:spacing w:val="5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4"/>
          <w:sz w:val="22"/>
          <w:szCs w:val="22"/>
        </w:rPr>
        <w:t>P</w:t>
      </w:r>
      <w:r w:rsidRPr="004F6B89">
        <w:rPr>
          <w:rFonts w:asciiTheme="majorHAnsi" w:hAnsiTheme="majorHAnsi"/>
          <w:i/>
          <w:spacing w:val="1"/>
          <w:w w:val="84"/>
          <w:sz w:val="22"/>
          <w:szCs w:val="22"/>
        </w:rPr>
        <w:t>o</w:t>
      </w:r>
      <w:r w:rsidRPr="004F6B89">
        <w:rPr>
          <w:rFonts w:asciiTheme="majorHAnsi" w:hAnsiTheme="majorHAnsi"/>
          <w:i/>
          <w:spacing w:val="-1"/>
          <w:w w:val="84"/>
          <w:sz w:val="22"/>
          <w:szCs w:val="22"/>
        </w:rPr>
        <w:t>l</w:t>
      </w:r>
      <w:r w:rsidRPr="004F6B89">
        <w:rPr>
          <w:rFonts w:asciiTheme="majorHAnsi" w:hAnsiTheme="majorHAnsi"/>
          <w:i/>
          <w:w w:val="84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2"/>
          <w:w w:val="84"/>
          <w:sz w:val="22"/>
          <w:szCs w:val="22"/>
        </w:rPr>
        <w:t>c</w:t>
      </w:r>
      <w:r w:rsidRPr="004F6B89">
        <w:rPr>
          <w:rFonts w:asciiTheme="majorHAnsi" w:hAnsiTheme="majorHAnsi"/>
          <w:i/>
          <w:w w:val="84"/>
          <w:sz w:val="22"/>
          <w:szCs w:val="22"/>
        </w:rPr>
        <w:t>y</w:t>
      </w:r>
      <w:r w:rsidRPr="004F6B89">
        <w:rPr>
          <w:rFonts w:asciiTheme="majorHAnsi" w:hAnsiTheme="majorHAnsi"/>
          <w:i/>
          <w:spacing w:val="12"/>
          <w:w w:val="84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101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99"/>
          <w:sz w:val="22"/>
          <w:szCs w:val="22"/>
        </w:rPr>
        <w:t>n</w:t>
      </w:r>
      <w:r w:rsidRPr="004F6B89">
        <w:rPr>
          <w:rFonts w:asciiTheme="majorHAnsi" w:hAnsiTheme="majorHAnsi"/>
          <w:i/>
          <w:spacing w:val="1"/>
          <w:w w:val="102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1"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-1"/>
          <w:w w:val="87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2"/>
          <w:w w:val="99"/>
          <w:sz w:val="22"/>
          <w:szCs w:val="22"/>
        </w:rPr>
        <w:t>n</w:t>
      </w:r>
      <w:r w:rsidRPr="004F6B89">
        <w:rPr>
          <w:rFonts w:asciiTheme="majorHAnsi" w:hAnsiTheme="majorHAnsi"/>
          <w:w w:val="99"/>
          <w:sz w:val="22"/>
          <w:szCs w:val="22"/>
        </w:rPr>
        <w:t>,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u</w:t>
      </w:r>
      <w:r w:rsidRPr="004F6B89">
        <w:rPr>
          <w:rFonts w:asciiTheme="majorHAnsi" w:hAnsiTheme="majorHAnsi"/>
          <w:spacing w:val="2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w w:val="96"/>
          <w:sz w:val="22"/>
          <w:szCs w:val="22"/>
        </w:rPr>
        <w:t>er</w:t>
      </w:r>
      <w:r w:rsidRPr="004F6B89">
        <w:rPr>
          <w:rFonts w:asciiTheme="majorHAnsi" w:hAnsiTheme="majorHAnsi"/>
          <w:spacing w:val="5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2004</w:t>
      </w:r>
    </w:p>
    <w:p w14:paraId="74B55AE7" w14:textId="77777777" w:rsidR="00B03CD5" w:rsidRPr="004F6B89" w:rsidRDefault="004F6B89">
      <w:pPr>
        <w:tabs>
          <w:tab w:val="left" w:pos="840"/>
        </w:tabs>
        <w:spacing w:before="29" w:line="261" w:lineRule="auto"/>
        <w:ind w:left="840" w:right="377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w</w:t>
      </w:r>
      <w:r w:rsidRPr="004F6B89">
        <w:rPr>
          <w:rFonts w:asciiTheme="majorHAnsi" w:hAnsiTheme="majorHAnsi"/>
          <w:w w:val="94"/>
          <w:sz w:val="22"/>
          <w:szCs w:val="22"/>
        </w:rPr>
        <w:t>ed</w:t>
      </w:r>
      <w:r w:rsidRPr="004F6B89">
        <w:rPr>
          <w:rFonts w:asciiTheme="majorHAnsi" w:hAnsiTheme="majorHAnsi"/>
          <w:spacing w:val="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6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w w:val="89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w w:val="90"/>
          <w:sz w:val="22"/>
          <w:szCs w:val="22"/>
        </w:rPr>
        <w:t>s</w:t>
      </w:r>
      <w:r w:rsidRPr="004F6B89">
        <w:rPr>
          <w:rFonts w:asciiTheme="majorHAnsi" w:hAnsiTheme="majorHAnsi"/>
          <w:w w:val="70"/>
          <w:sz w:val="22"/>
          <w:szCs w:val="22"/>
        </w:rPr>
        <w:t>’</w:t>
      </w:r>
      <w:r w:rsidRPr="004F6B8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iz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1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lea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d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s,</w:t>
      </w:r>
      <w:r w:rsidRPr="004F6B89">
        <w:rPr>
          <w:rFonts w:asciiTheme="majorHAnsi" w:hAnsiTheme="majorHAnsi"/>
          <w:spacing w:val="-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b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14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o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11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com</w:t>
      </w:r>
      <w:r w:rsidRPr="004F6B89">
        <w:rPr>
          <w:rFonts w:asciiTheme="majorHAnsi" w:hAnsiTheme="majorHAnsi"/>
          <w:spacing w:val="2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pacing w:val="2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sz w:val="22"/>
          <w:szCs w:val="22"/>
        </w:rPr>
        <w:t>ty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NGO</w:t>
      </w:r>
      <w:r w:rsidRPr="004F6B89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sz w:val="22"/>
          <w:szCs w:val="22"/>
        </w:rPr>
        <w:t>mm</w:t>
      </w:r>
      <w:r w:rsidRPr="004F6B89">
        <w:rPr>
          <w:rFonts w:asciiTheme="majorHAnsi" w:hAnsiTheme="majorHAnsi"/>
          <w:spacing w:val="-1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y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 xml:space="preserve">e </w:t>
      </w:r>
      <w:r w:rsidRPr="004F6B89">
        <w:rPr>
          <w:rFonts w:asciiTheme="majorHAnsi" w:hAnsiTheme="majorHAnsi"/>
          <w:w w:val="96"/>
          <w:sz w:val="22"/>
          <w:szCs w:val="22"/>
        </w:rPr>
        <w:t>g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o</w:t>
      </w:r>
      <w:r w:rsidRPr="004F6B89">
        <w:rPr>
          <w:rFonts w:asciiTheme="majorHAnsi" w:hAnsiTheme="majorHAnsi"/>
          <w:w w:val="96"/>
          <w:sz w:val="22"/>
          <w:szCs w:val="22"/>
        </w:rPr>
        <w:t>ve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rn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3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Ph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i</w:t>
      </w:r>
      <w:r w:rsidRPr="004F6B89">
        <w:rPr>
          <w:rFonts w:asciiTheme="majorHAnsi" w:hAnsiTheme="majorHAnsi"/>
          <w:w w:val="95"/>
          <w:sz w:val="22"/>
          <w:szCs w:val="22"/>
        </w:rPr>
        <w:t>pp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es</w:t>
      </w:r>
      <w:r w:rsidRPr="004F6B89">
        <w:rPr>
          <w:rFonts w:asciiTheme="majorHAnsi" w:hAnsiTheme="majorHAnsi"/>
          <w:spacing w:val="11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ab</w:t>
      </w:r>
      <w:r w:rsidRPr="004F6B89">
        <w:rPr>
          <w:rFonts w:asciiTheme="majorHAnsi" w:hAnsiTheme="majorHAnsi"/>
          <w:spacing w:val="-1"/>
          <w:sz w:val="22"/>
          <w:szCs w:val="22"/>
        </w:rPr>
        <w:t>ou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8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88"/>
          <w:sz w:val="22"/>
          <w:szCs w:val="22"/>
        </w:rPr>
        <w:t>i</w:t>
      </w:r>
      <w:r w:rsidRPr="004F6B89">
        <w:rPr>
          <w:rFonts w:asciiTheme="majorHAnsi" w:hAnsiTheme="majorHAnsi"/>
          <w:w w:val="88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88"/>
          <w:sz w:val="22"/>
          <w:szCs w:val="22"/>
        </w:rPr>
        <w:t>w</w:t>
      </w:r>
      <w:r w:rsidRPr="004F6B89">
        <w:rPr>
          <w:rFonts w:asciiTheme="majorHAnsi" w:hAnsiTheme="majorHAnsi"/>
          <w:w w:val="88"/>
          <w:sz w:val="22"/>
          <w:szCs w:val="22"/>
        </w:rPr>
        <w:t>s</w:t>
      </w:r>
      <w:r w:rsidRPr="004F6B89">
        <w:rPr>
          <w:rFonts w:asciiTheme="majorHAnsi" w:hAnsiTheme="majorHAnsi"/>
          <w:spacing w:val="8"/>
          <w:w w:val="88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ge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all</w:t>
      </w:r>
      <w:r w:rsidRPr="004F6B89">
        <w:rPr>
          <w:rFonts w:asciiTheme="majorHAnsi" w:hAnsiTheme="majorHAnsi"/>
          <w:w w:val="93"/>
          <w:sz w:val="22"/>
          <w:szCs w:val="22"/>
        </w:rPr>
        <w:t>y</w:t>
      </w:r>
      <w:r w:rsidRPr="004F6B89">
        <w:rPr>
          <w:rFonts w:asciiTheme="majorHAnsi" w:hAnsiTheme="majorHAnsi"/>
          <w:spacing w:val="-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mo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3"/>
          <w:w w:val="93"/>
          <w:sz w:val="22"/>
          <w:szCs w:val="22"/>
        </w:rPr>
        <w:t>e</w:t>
      </w:r>
      <w:r w:rsidRPr="004F6B89">
        <w:rPr>
          <w:rFonts w:asciiTheme="majorHAnsi" w:hAnsiTheme="majorHAnsi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2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sz w:val="22"/>
          <w:szCs w:val="22"/>
        </w:rPr>
        <w:t>ms</w:t>
      </w:r>
    </w:p>
    <w:p w14:paraId="6C6D331F" w14:textId="77777777" w:rsidR="00B03CD5" w:rsidRPr="004F6B89" w:rsidRDefault="004F6B89">
      <w:pPr>
        <w:tabs>
          <w:tab w:val="left" w:pos="840"/>
        </w:tabs>
        <w:spacing w:before="9" w:line="261" w:lineRule="auto"/>
        <w:ind w:left="840" w:right="69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spacing w:val="1"/>
          <w:sz w:val="22"/>
          <w:szCs w:val="22"/>
        </w:rPr>
        <w:t>Wr</w:t>
      </w:r>
      <w:r w:rsidRPr="004F6B89">
        <w:rPr>
          <w:rFonts w:asciiTheme="majorHAnsi" w:hAnsiTheme="majorHAnsi"/>
          <w:spacing w:val="-1"/>
          <w:sz w:val="22"/>
          <w:szCs w:val="22"/>
        </w:rPr>
        <w:t>ot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ed</w:t>
      </w:r>
      <w:r w:rsidRPr="004F6B89">
        <w:rPr>
          <w:rFonts w:asciiTheme="majorHAnsi" w:hAnsiTheme="majorHAnsi"/>
          <w:spacing w:val="8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per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sz w:val="22"/>
          <w:szCs w:val="22"/>
        </w:rPr>
        <w:t>M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>c</w:t>
      </w:r>
      <w:r w:rsidRPr="004F6B89">
        <w:rPr>
          <w:rFonts w:asciiTheme="majorHAnsi" w:hAnsiTheme="majorHAnsi"/>
          <w:w w:val="92"/>
          <w:sz w:val="22"/>
          <w:szCs w:val="22"/>
        </w:rPr>
        <w:t>y</w:t>
      </w:r>
      <w:r w:rsidRPr="004F6B89">
        <w:rPr>
          <w:rFonts w:asciiTheme="majorHAnsi" w:hAnsiTheme="majorHAnsi"/>
          <w:spacing w:val="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Ph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2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w w:val="95"/>
          <w:sz w:val="22"/>
          <w:szCs w:val="22"/>
        </w:rPr>
        <w:t>es</w:t>
      </w:r>
      <w:r w:rsidRPr="004F6B89">
        <w:rPr>
          <w:rFonts w:asciiTheme="majorHAnsi" w:hAnsiTheme="majorHAnsi"/>
          <w:spacing w:val="9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Mana</w:t>
      </w:r>
      <w:r w:rsidRPr="004F6B89">
        <w:rPr>
          <w:rFonts w:asciiTheme="majorHAnsi" w:hAnsiTheme="majorHAnsi"/>
          <w:w w:val="96"/>
          <w:sz w:val="22"/>
          <w:szCs w:val="22"/>
        </w:rPr>
        <w:t>ge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w w:val="96"/>
          <w:sz w:val="22"/>
          <w:szCs w:val="22"/>
        </w:rPr>
        <w:t>t</w:t>
      </w:r>
      <w:r w:rsidRPr="004F6B89">
        <w:rPr>
          <w:rFonts w:asciiTheme="majorHAnsi" w:hAnsiTheme="majorHAnsi"/>
          <w:spacing w:val="11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3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2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pacing w:val="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z w:val="22"/>
          <w:szCs w:val="22"/>
        </w:rPr>
        <w:t>ee</w:t>
      </w:r>
      <w:r w:rsidRPr="004F6B89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PRRM</w:t>
      </w:r>
      <w:r w:rsidRPr="004F6B89">
        <w:rPr>
          <w:rFonts w:asciiTheme="majorHAnsi" w:hAnsiTheme="majorHAnsi"/>
          <w:sz w:val="22"/>
          <w:szCs w:val="22"/>
        </w:rPr>
        <w:t>, a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na</w:t>
      </w:r>
      <w:r w:rsidRPr="004F6B89">
        <w:rPr>
          <w:rFonts w:asciiTheme="majorHAnsi" w:hAnsiTheme="majorHAnsi"/>
          <w:spacing w:val="-1"/>
          <w:sz w:val="22"/>
          <w:szCs w:val="22"/>
        </w:rPr>
        <w:t>tio</w:t>
      </w:r>
      <w:r w:rsidRPr="004F6B89">
        <w:rPr>
          <w:rFonts w:asciiTheme="majorHAnsi" w:hAnsiTheme="majorHAnsi"/>
          <w:spacing w:val="1"/>
          <w:sz w:val="22"/>
          <w:szCs w:val="22"/>
        </w:rPr>
        <w:t>na</w:t>
      </w:r>
      <w:r w:rsidRPr="004F6B89">
        <w:rPr>
          <w:rFonts w:asciiTheme="majorHAnsi" w:hAnsiTheme="majorHAnsi"/>
          <w:sz w:val="22"/>
          <w:szCs w:val="22"/>
        </w:rPr>
        <w:t>l</w:t>
      </w:r>
      <w:r w:rsidRPr="004F6B89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NGO,</w:t>
      </w:r>
      <w:r w:rsidRPr="004F6B89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9"/>
          <w:sz w:val="22"/>
          <w:szCs w:val="22"/>
        </w:rPr>
        <w:t>so</w:t>
      </w:r>
      <w:r w:rsidRPr="004F6B89">
        <w:rPr>
          <w:rFonts w:asciiTheme="majorHAnsi" w:hAnsiTheme="majorHAnsi"/>
          <w:spacing w:val="7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ey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ou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d</w:t>
      </w:r>
      <w:r w:rsidRPr="004F6B89">
        <w:rPr>
          <w:rFonts w:asciiTheme="majorHAnsi" w:hAnsiTheme="majorHAnsi"/>
          <w:w w:val="93"/>
          <w:sz w:val="22"/>
          <w:szCs w:val="22"/>
        </w:rPr>
        <w:t>eve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</w:t>
      </w:r>
      <w:r w:rsidRPr="004F6B89">
        <w:rPr>
          <w:rFonts w:asciiTheme="majorHAnsi" w:hAnsiTheme="majorHAnsi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pacing w:val="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na</w:t>
      </w:r>
      <w:r w:rsidRPr="004F6B89">
        <w:rPr>
          <w:rFonts w:asciiTheme="majorHAnsi" w:hAnsiTheme="majorHAnsi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4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c</w:t>
      </w:r>
      <w:r w:rsidRPr="004F6B89">
        <w:rPr>
          <w:rFonts w:asciiTheme="majorHAnsi" w:hAnsiTheme="majorHAnsi"/>
          <w:w w:val="94"/>
          <w:sz w:val="22"/>
          <w:szCs w:val="22"/>
        </w:rPr>
        <w:t>y</w:t>
      </w:r>
      <w:r w:rsidRPr="004F6B89">
        <w:rPr>
          <w:rFonts w:asciiTheme="majorHAnsi" w:hAnsiTheme="majorHAnsi"/>
          <w:spacing w:val="-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103"/>
          <w:sz w:val="22"/>
          <w:szCs w:val="22"/>
        </w:rPr>
        <w:t>G</w:t>
      </w:r>
      <w:r w:rsidRPr="004F6B89">
        <w:rPr>
          <w:rFonts w:asciiTheme="majorHAnsi" w:hAnsiTheme="majorHAnsi"/>
          <w:spacing w:val="1"/>
          <w:w w:val="102"/>
          <w:sz w:val="22"/>
          <w:szCs w:val="22"/>
        </w:rPr>
        <w:t>M</w:t>
      </w:r>
      <w:r w:rsidRPr="004F6B89">
        <w:rPr>
          <w:rFonts w:asciiTheme="majorHAnsi" w:hAnsiTheme="majorHAnsi"/>
          <w:w w:val="109"/>
          <w:sz w:val="22"/>
          <w:szCs w:val="22"/>
        </w:rPr>
        <w:t>O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344F18FC" w14:textId="77777777" w:rsidR="00B03CD5" w:rsidRPr="004F6B89" w:rsidRDefault="00B03CD5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597E449A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-6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an</w:t>
      </w:r>
      <w:r w:rsidRPr="004F6B89">
        <w:rPr>
          <w:rFonts w:asciiTheme="majorHAnsi" w:hAnsiTheme="majorHAnsi"/>
          <w:b/>
          <w:spacing w:val="-1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w w:val="93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-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Fo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nda</w:t>
      </w:r>
      <w:r w:rsidRPr="004F6B89">
        <w:rPr>
          <w:rFonts w:asciiTheme="majorHAnsi" w:hAnsiTheme="majorHAnsi"/>
          <w:b/>
          <w:w w:val="93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3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oto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1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3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ve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y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1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j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g </w:t>
      </w:r>
      <w:r w:rsidRPr="004F6B89">
        <w:rPr>
          <w:rFonts w:asciiTheme="majorHAnsi" w:hAnsiTheme="majorHAnsi"/>
          <w:spacing w:val="1"/>
          <w:sz w:val="22"/>
          <w:szCs w:val="22"/>
        </w:rPr>
        <w:t>Ch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na</w:t>
      </w:r>
      <w:r w:rsidRPr="004F6B89">
        <w:rPr>
          <w:rFonts w:asciiTheme="majorHAnsi" w:hAnsiTheme="majorHAnsi"/>
          <w:sz w:val="22"/>
          <w:szCs w:val="22"/>
        </w:rPr>
        <w:t>;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92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i/>
          <w:spacing w:val="-1"/>
          <w:w w:val="92"/>
          <w:sz w:val="22"/>
          <w:szCs w:val="22"/>
        </w:rPr>
        <w:t>v</w:t>
      </w:r>
      <w:r w:rsidRPr="004F6B89">
        <w:rPr>
          <w:rFonts w:asciiTheme="majorHAnsi" w:hAnsiTheme="majorHAnsi"/>
          <w:i/>
          <w:w w:val="92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1"/>
          <w:w w:val="92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1"/>
          <w:w w:val="92"/>
          <w:sz w:val="22"/>
          <w:szCs w:val="22"/>
        </w:rPr>
        <w:t>onment</w:t>
      </w:r>
      <w:r w:rsidRPr="004F6B89">
        <w:rPr>
          <w:rFonts w:asciiTheme="majorHAnsi" w:hAnsiTheme="majorHAnsi"/>
          <w:i/>
          <w:w w:val="92"/>
          <w:sz w:val="22"/>
          <w:szCs w:val="22"/>
        </w:rPr>
        <w:t>al</w:t>
      </w:r>
      <w:r w:rsidRPr="004F6B89">
        <w:rPr>
          <w:rFonts w:asciiTheme="majorHAnsi" w:hAnsiTheme="majorHAnsi"/>
          <w:i/>
          <w:spacing w:val="13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Rese</w:t>
      </w:r>
      <w:r w:rsidRPr="004F6B89">
        <w:rPr>
          <w:rFonts w:asciiTheme="majorHAnsi" w:hAnsiTheme="majorHAnsi"/>
          <w:i/>
          <w:w w:val="83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r</w:t>
      </w:r>
      <w:r w:rsidRPr="004F6B89">
        <w:rPr>
          <w:rFonts w:asciiTheme="majorHAnsi" w:hAnsiTheme="majorHAnsi"/>
          <w:i/>
          <w:w w:val="83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h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e</w:t>
      </w:r>
      <w:r w:rsidRPr="004F6B89">
        <w:rPr>
          <w:rFonts w:asciiTheme="majorHAnsi" w:hAnsiTheme="majorHAnsi"/>
          <w:i/>
          <w:w w:val="83"/>
          <w:sz w:val="22"/>
          <w:szCs w:val="22"/>
        </w:rPr>
        <w:t>r</w:t>
      </w:r>
      <w:r w:rsidRPr="004F6B89">
        <w:rPr>
          <w:rFonts w:asciiTheme="majorHAnsi" w:hAnsiTheme="majorHAnsi"/>
          <w:w w:val="83"/>
          <w:sz w:val="22"/>
          <w:szCs w:val="22"/>
        </w:rPr>
        <w:t>,</w:t>
      </w:r>
      <w:r w:rsidRPr="004F6B89">
        <w:rPr>
          <w:rFonts w:asciiTheme="majorHAnsi" w:hAnsiTheme="majorHAnsi"/>
          <w:spacing w:val="18"/>
          <w:w w:val="8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6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u</w:t>
      </w:r>
      <w:r w:rsidRPr="004F6B89">
        <w:rPr>
          <w:rFonts w:asciiTheme="majorHAnsi" w:hAnsiTheme="majorHAnsi"/>
          <w:spacing w:val="2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w w:val="96"/>
          <w:sz w:val="22"/>
          <w:szCs w:val="22"/>
        </w:rPr>
        <w:t>er</w:t>
      </w:r>
      <w:r w:rsidRPr="004F6B89">
        <w:rPr>
          <w:rFonts w:asciiTheme="majorHAnsi" w:hAnsiTheme="majorHAnsi"/>
          <w:spacing w:val="5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2001</w:t>
      </w:r>
    </w:p>
    <w:p w14:paraId="5C1AA59B" w14:textId="77777777" w:rsidR="00B03CD5" w:rsidRPr="004F6B89" w:rsidRDefault="004F6B89">
      <w:pPr>
        <w:spacing w:before="29"/>
        <w:ind w:left="48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ar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h</w:t>
      </w:r>
      <w:r w:rsidRPr="004F6B89">
        <w:rPr>
          <w:rFonts w:asciiTheme="majorHAnsi" w:hAnsiTheme="majorHAnsi"/>
          <w:w w:val="94"/>
          <w:sz w:val="22"/>
          <w:szCs w:val="22"/>
        </w:rPr>
        <w:t>ed</w:t>
      </w:r>
      <w:r w:rsidRPr="004F6B89">
        <w:rPr>
          <w:rFonts w:asciiTheme="majorHAnsi" w:hAnsiTheme="majorHAnsi"/>
          <w:spacing w:val="-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m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al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sm</w:t>
      </w:r>
      <w:r w:rsidRPr="004F6B89">
        <w:rPr>
          <w:rFonts w:asciiTheme="majorHAnsi" w:hAnsiTheme="majorHAnsi"/>
          <w:spacing w:val="33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B</w:t>
      </w:r>
      <w:r w:rsidRPr="004F6B89">
        <w:rPr>
          <w:rFonts w:asciiTheme="majorHAnsi" w:hAnsiTheme="majorHAnsi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i</w:t>
      </w:r>
      <w:r w:rsidRPr="004F6B89">
        <w:rPr>
          <w:rFonts w:asciiTheme="majorHAnsi" w:hAnsiTheme="majorHAnsi"/>
          <w:w w:val="90"/>
          <w:sz w:val="22"/>
          <w:szCs w:val="22"/>
        </w:rPr>
        <w:t>j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n</w:t>
      </w:r>
      <w:r w:rsidRPr="004F6B89">
        <w:rPr>
          <w:rFonts w:asciiTheme="majorHAnsi" w:hAnsiTheme="majorHAnsi"/>
          <w:w w:val="90"/>
          <w:sz w:val="22"/>
          <w:szCs w:val="22"/>
        </w:rPr>
        <w:t>g</w:t>
      </w:r>
      <w:r w:rsidRPr="004F6B89">
        <w:rPr>
          <w:rFonts w:asciiTheme="majorHAnsi" w:hAnsiTheme="majorHAnsi"/>
          <w:spacing w:val="21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0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o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ll</w:t>
      </w:r>
      <w:r w:rsidRPr="004F6B89">
        <w:rPr>
          <w:rFonts w:asciiTheme="majorHAnsi" w:hAnsiTheme="majorHAnsi"/>
          <w:w w:val="90"/>
          <w:sz w:val="22"/>
          <w:szCs w:val="22"/>
        </w:rPr>
        <w:t>ege</w:t>
      </w:r>
      <w:r w:rsidRPr="004F6B89">
        <w:rPr>
          <w:rFonts w:asciiTheme="majorHAnsi" w:hAnsiTheme="majorHAnsi"/>
          <w:spacing w:val="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89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pacing w:val="2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101"/>
          <w:sz w:val="22"/>
          <w:szCs w:val="22"/>
        </w:rPr>
        <w:t>u</w:t>
      </w:r>
      <w:r w:rsidRPr="004F6B89">
        <w:rPr>
          <w:rFonts w:asciiTheme="majorHAnsi" w:hAnsiTheme="majorHAnsi"/>
          <w:w w:val="82"/>
          <w:sz w:val="22"/>
          <w:szCs w:val="22"/>
        </w:rPr>
        <w:t>s</w:t>
      </w:r>
    </w:p>
    <w:p w14:paraId="0550071A" w14:textId="77777777" w:rsidR="00B03CD5" w:rsidRPr="004F6B89" w:rsidRDefault="004F6B89">
      <w:pPr>
        <w:spacing w:before="26"/>
        <w:ind w:left="48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ar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h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d</w:t>
      </w:r>
      <w:r w:rsidRPr="004F6B89">
        <w:rPr>
          <w:rFonts w:asciiTheme="majorHAnsi" w:hAnsiTheme="majorHAnsi"/>
          <w:w w:val="94"/>
          <w:sz w:val="22"/>
          <w:szCs w:val="22"/>
        </w:rPr>
        <w:t>,</w:t>
      </w:r>
      <w:r w:rsidRPr="004F6B89">
        <w:rPr>
          <w:rFonts w:asciiTheme="majorHAnsi" w:hAnsiTheme="majorHAnsi"/>
          <w:spacing w:val="-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wr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ot</w:t>
      </w:r>
      <w:r w:rsidRPr="004F6B89">
        <w:rPr>
          <w:rFonts w:asciiTheme="majorHAnsi" w:hAnsiTheme="majorHAnsi"/>
          <w:w w:val="94"/>
          <w:sz w:val="22"/>
          <w:szCs w:val="22"/>
        </w:rPr>
        <w:t>e,</w:t>
      </w:r>
      <w:r w:rsidRPr="004F6B89">
        <w:rPr>
          <w:rFonts w:asciiTheme="majorHAnsi" w:hAnsiTheme="majorHAnsi"/>
          <w:spacing w:val="11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ed</w:t>
      </w:r>
      <w:r w:rsidRPr="004F6B89">
        <w:rPr>
          <w:rFonts w:asciiTheme="majorHAnsi" w:hAnsiTheme="majorHAnsi"/>
          <w:spacing w:val="9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per</w:t>
      </w:r>
      <w:r w:rsidRPr="004F6B89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113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-1"/>
          <w:w w:val="94"/>
          <w:sz w:val="22"/>
          <w:szCs w:val="22"/>
        </w:rPr>
        <w:t>h</w:t>
      </w:r>
      <w:r w:rsidRPr="004F6B89">
        <w:rPr>
          <w:rFonts w:asciiTheme="majorHAnsi" w:hAnsiTheme="majorHAnsi"/>
          <w:i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h</w:t>
      </w:r>
      <w:r w:rsidRPr="004F6B89">
        <w:rPr>
          <w:rFonts w:asciiTheme="majorHAnsi" w:hAnsiTheme="majorHAnsi"/>
          <w:i/>
          <w:w w:val="89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ng</w:t>
      </w:r>
      <w:r w:rsidRPr="004F6B89">
        <w:rPr>
          <w:rFonts w:asciiTheme="majorHAnsi" w:hAnsiTheme="majorHAnsi"/>
          <w:i/>
          <w:w w:val="89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n</w:t>
      </w:r>
      <w:r w:rsidRPr="004F6B89">
        <w:rPr>
          <w:rFonts w:asciiTheme="majorHAnsi" w:hAnsiTheme="majorHAnsi"/>
          <w:i/>
          <w:w w:val="89"/>
          <w:sz w:val="22"/>
          <w:szCs w:val="22"/>
        </w:rPr>
        <w:t>g</w:t>
      </w:r>
      <w:r w:rsidRPr="004F6B89">
        <w:rPr>
          <w:rFonts w:asciiTheme="majorHAnsi" w:hAnsiTheme="majorHAnsi"/>
          <w:i/>
          <w:spacing w:val="17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F</w:t>
      </w:r>
      <w:r w:rsidRPr="004F6B89">
        <w:rPr>
          <w:rFonts w:asciiTheme="majorHAnsi" w:hAnsiTheme="majorHAnsi"/>
          <w:i/>
          <w:spacing w:val="-2"/>
          <w:w w:val="89"/>
          <w:sz w:val="22"/>
          <w:szCs w:val="22"/>
        </w:rPr>
        <w:t>o</w:t>
      </w:r>
      <w:r w:rsidRPr="004F6B89">
        <w:rPr>
          <w:rFonts w:asciiTheme="majorHAnsi" w:hAnsiTheme="majorHAnsi"/>
          <w:i/>
          <w:spacing w:val="-1"/>
          <w:w w:val="89"/>
          <w:sz w:val="22"/>
          <w:szCs w:val="22"/>
        </w:rPr>
        <w:t>r</w:t>
      </w:r>
      <w:r w:rsidRPr="004F6B89">
        <w:rPr>
          <w:rFonts w:asciiTheme="majorHAnsi" w:hAnsiTheme="majorHAnsi"/>
          <w:i/>
          <w:w w:val="89"/>
          <w:sz w:val="22"/>
          <w:szCs w:val="22"/>
        </w:rPr>
        <w:t>m</w:t>
      </w:r>
      <w:r w:rsidRPr="004F6B89">
        <w:rPr>
          <w:rFonts w:asciiTheme="majorHAnsi" w:hAnsiTheme="majorHAnsi"/>
          <w:i/>
          <w:spacing w:val="10"/>
          <w:w w:val="8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i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87"/>
          <w:sz w:val="22"/>
          <w:szCs w:val="22"/>
        </w:rPr>
        <w:t>F</w:t>
      </w:r>
      <w:r w:rsidRPr="004F6B89">
        <w:rPr>
          <w:rFonts w:asciiTheme="majorHAnsi" w:hAnsiTheme="majorHAnsi"/>
          <w:i/>
          <w:spacing w:val="1"/>
          <w:w w:val="80"/>
          <w:sz w:val="22"/>
          <w:szCs w:val="22"/>
        </w:rPr>
        <w:t>o</w:t>
      </w:r>
      <w:r w:rsidRPr="004F6B89">
        <w:rPr>
          <w:rFonts w:asciiTheme="majorHAnsi" w:hAnsiTheme="majorHAnsi"/>
          <w:i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w w:val="98"/>
          <w:sz w:val="22"/>
          <w:szCs w:val="22"/>
        </w:rPr>
        <w:t>u</w:t>
      </w:r>
      <w:r w:rsidRPr="004F6B89">
        <w:rPr>
          <w:rFonts w:asciiTheme="majorHAnsi" w:hAnsiTheme="majorHAnsi"/>
          <w:i/>
          <w:w w:val="67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86"/>
          <w:sz w:val="22"/>
          <w:szCs w:val="22"/>
        </w:rPr>
        <w:t>o</w:t>
      </w:r>
      <w:r w:rsidRPr="004F6B89">
        <w:rPr>
          <w:rFonts w:asciiTheme="majorHAnsi" w:hAnsiTheme="majorHAnsi"/>
          <w:i/>
          <w:w w:val="86"/>
          <w:sz w:val="22"/>
          <w:szCs w:val="22"/>
        </w:rPr>
        <w:t>f</w:t>
      </w:r>
      <w:r w:rsidRPr="004F6B89">
        <w:rPr>
          <w:rFonts w:asciiTheme="majorHAnsi" w:hAnsiTheme="majorHAnsi"/>
          <w:i/>
          <w:spacing w:val="6"/>
          <w:w w:val="86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86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-1"/>
          <w:w w:val="86"/>
          <w:sz w:val="22"/>
          <w:szCs w:val="22"/>
        </w:rPr>
        <w:t>h</w:t>
      </w:r>
      <w:r w:rsidRPr="004F6B89">
        <w:rPr>
          <w:rFonts w:asciiTheme="majorHAnsi" w:hAnsiTheme="majorHAnsi"/>
          <w:i/>
          <w:w w:val="86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7"/>
          <w:w w:val="86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95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-1"/>
          <w:w w:val="95"/>
          <w:sz w:val="22"/>
          <w:szCs w:val="22"/>
        </w:rPr>
        <w:t>h</w:t>
      </w:r>
      <w:r w:rsidRPr="004F6B89">
        <w:rPr>
          <w:rFonts w:asciiTheme="majorHAnsi" w:hAnsiTheme="majorHAnsi"/>
          <w:i/>
          <w:w w:val="99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89"/>
          <w:sz w:val="22"/>
          <w:szCs w:val="22"/>
        </w:rPr>
        <w:t>ne</w:t>
      </w:r>
      <w:r w:rsidRPr="004F6B89">
        <w:rPr>
          <w:rFonts w:asciiTheme="majorHAnsi" w:hAnsiTheme="majorHAnsi"/>
          <w:i/>
          <w:spacing w:val="1"/>
          <w:w w:val="67"/>
          <w:sz w:val="22"/>
          <w:szCs w:val="22"/>
        </w:rPr>
        <w:t>s</w:t>
      </w:r>
      <w:r w:rsidRPr="004F6B89">
        <w:rPr>
          <w:rFonts w:asciiTheme="majorHAnsi" w:hAnsiTheme="majorHAnsi"/>
          <w:i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-1"/>
          <w:w w:val="101"/>
          <w:sz w:val="22"/>
          <w:szCs w:val="22"/>
        </w:rPr>
        <w:t>D</w:t>
      </w:r>
      <w:r w:rsidRPr="004F6B89">
        <w:rPr>
          <w:rFonts w:asciiTheme="majorHAnsi" w:hAnsiTheme="majorHAnsi"/>
          <w:i/>
          <w:w w:val="88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1"/>
          <w:w w:val="98"/>
          <w:sz w:val="22"/>
          <w:szCs w:val="22"/>
        </w:rPr>
        <w:t>nw</w:t>
      </w:r>
      <w:r w:rsidRPr="004F6B89">
        <w:rPr>
          <w:rFonts w:asciiTheme="majorHAnsi" w:hAnsiTheme="majorHAnsi"/>
          <w:i/>
          <w:spacing w:val="1"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w w:val="99"/>
          <w:sz w:val="22"/>
          <w:szCs w:val="22"/>
        </w:rPr>
        <w:t>i</w:t>
      </w:r>
      <w:r w:rsidRPr="004F6B89">
        <w:rPr>
          <w:rFonts w:asciiTheme="majorHAnsi" w:hAnsiTheme="majorHAnsi"/>
          <w:i/>
          <w:sz w:val="22"/>
          <w:szCs w:val="22"/>
        </w:rPr>
        <w:t xml:space="preserve"> a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i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-18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99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81"/>
          <w:sz w:val="22"/>
          <w:szCs w:val="22"/>
        </w:rPr>
        <w:t>ts</w:t>
      </w:r>
    </w:p>
    <w:p w14:paraId="6A2D111D" w14:textId="77777777" w:rsidR="00B03CD5" w:rsidRPr="004F6B89" w:rsidRDefault="004F6B89">
      <w:pPr>
        <w:spacing w:before="24"/>
        <w:ind w:left="84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i/>
          <w:w w:val="83"/>
          <w:sz w:val="22"/>
          <w:szCs w:val="22"/>
        </w:rPr>
        <w:t>Ec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o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l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og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y</w:t>
      </w:r>
      <w:r w:rsidRPr="004F6B89">
        <w:rPr>
          <w:rFonts w:asciiTheme="majorHAnsi" w:hAnsiTheme="majorHAnsi"/>
          <w:w w:val="83"/>
          <w:sz w:val="22"/>
          <w:szCs w:val="22"/>
        </w:rPr>
        <w:t>,</w:t>
      </w:r>
      <w:r w:rsidRPr="004F6B89">
        <w:rPr>
          <w:rFonts w:asciiTheme="majorHAnsi" w:hAnsiTheme="majorHAnsi"/>
          <w:spacing w:val="11"/>
          <w:w w:val="8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wh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ic</w:t>
      </w:r>
      <w:r w:rsidRPr="004F6B89">
        <w:rPr>
          <w:rFonts w:asciiTheme="majorHAnsi" w:hAnsiTheme="majorHAnsi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1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wa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9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w w:val="93"/>
          <w:sz w:val="22"/>
          <w:szCs w:val="22"/>
        </w:rPr>
        <w:t>se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q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u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y</w:t>
      </w:r>
      <w:r w:rsidRPr="004F6B89">
        <w:rPr>
          <w:rFonts w:asciiTheme="majorHAnsi" w:hAnsiTheme="majorHAnsi"/>
          <w:spacing w:val="1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bl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w w:val="93"/>
          <w:sz w:val="22"/>
          <w:szCs w:val="22"/>
        </w:rPr>
        <w:t>ed</w:t>
      </w:r>
      <w:r w:rsidRPr="004F6B89">
        <w:rPr>
          <w:rFonts w:asciiTheme="majorHAnsi" w:hAnsiTheme="majorHAnsi"/>
          <w:spacing w:val="2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>C</w:t>
      </w:r>
      <w:r w:rsidRPr="004F6B89">
        <w:rPr>
          <w:rFonts w:asciiTheme="majorHAnsi" w:hAnsiTheme="majorHAnsi"/>
          <w:sz w:val="22"/>
          <w:szCs w:val="22"/>
        </w:rPr>
        <w:t>UR</w:t>
      </w:r>
      <w:r w:rsidRPr="004F6B89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4F6B89">
        <w:rPr>
          <w:rFonts w:asciiTheme="majorHAnsi" w:hAnsiTheme="majorHAnsi"/>
          <w:w w:val="94"/>
          <w:sz w:val="22"/>
          <w:szCs w:val="22"/>
        </w:rPr>
        <w:t>cee</w:t>
      </w:r>
      <w:r w:rsidRPr="004F6B89">
        <w:rPr>
          <w:rFonts w:asciiTheme="majorHAnsi" w:hAnsiTheme="majorHAnsi"/>
          <w:spacing w:val="2"/>
          <w:w w:val="94"/>
          <w:sz w:val="22"/>
          <w:szCs w:val="22"/>
        </w:rPr>
        <w:t>di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gs,</w:t>
      </w:r>
      <w:r w:rsidRPr="004F6B89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pacing w:val="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2</w:t>
      </w:r>
    </w:p>
    <w:p w14:paraId="5DF666DE" w14:textId="77777777" w:rsidR="00B03CD5" w:rsidRPr="004F6B89" w:rsidRDefault="00B03CD5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50D52A9D" w14:textId="77777777" w:rsidR="00B03CD5" w:rsidRPr="004F6B89" w:rsidRDefault="004F6B89">
      <w:pPr>
        <w:ind w:left="12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b/>
          <w:spacing w:val="2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>W</w:t>
      </w:r>
      <w:r w:rsidRPr="004F6B89">
        <w:rPr>
          <w:rFonts w:asciiTheme="majorHAnsi" w:hAnsiTheme="majorHAnsi"/>
          <w:b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1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z w:val="22"/>
          <w:szCs w:val="22"/>
        </w:rPr>
        <w:t>-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nd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g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rad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w w:val="93"/>
          <w:sz w:val="22"/>
          <w:szCs w:val="22"/>
        </w:rPr>
        <w:t>te</w:t>
      </w:r>
      <w:r w:rsidRPr="004F6B89">
        <w:rPr>
          <w:rFonts w:asciiTheme="majorHAnsi" w:hAnsiTheme="majorHAnsi"/>
          <w:b/>
          <w:spacing w:val="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ese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r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c</w:t>
      </w:r>
      <w:r w:rsidRPr="004F6B89">
        <w:rPr>
          <w:rFonts w:asciiTheme="majorHAnsi" w:hAnsiTheme="majorHAnsi"/>
          <w:b/>
          <w:w w:val="93"/>
          <w:sz w:val="22"/>
          <w:szCs w:val="22"/>
        </w:rPr>
        <w:t>h</w:t>
      </w:r>
      <w:r w:rsidRPr="004F6B89">
        <w:rPr>
          <w:rFonts w:asciiTheme="majorHAnsi" w:hAnsiTheme="majorHAnsi"/>
          <w:b/>
          <w:spacing w:val="-1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F</w:t>
      </w:r>
      <w:r w:rsidRPr="004F6B89">
        <w:rPr>
          <w:rFonts w:asciiTheme="majorHAnsi" w:hAnsiTheme="majorHAnsi"/>
          <w:b/>
          <w:spacing w:val="-2"/>
          <w:w w:val="93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5"/>
          <w:w w:val="93"/>
          <w:sz w:val="22"/>
          <w:szCs w:val="22"/>
        </w:rPr>
        <w:t>l</w:t>
      </w:r>
      <w:r w:rsidRPr="004F6B89">
        <w:rPr>
          <w:rFonts w:asciiTheme="majorHAnsi" w:hAnsiTheme="majorHAnsi"/>
          <w:b/>
          <w:spacing w:val="-4"/>
          <w:w w:val="93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1"/>
          <w:w w:val="93"/>
          <w:sz w:val="22"/>
          <w:szCs w:val="22"/>
        </w:rPr>
        <w:t>w</w:t>
      </w:r>
      <w:r w:rsidRPr="004F6B89">
        <w:rPr>
          <w:rFonts w:asciiTheme="majorHAnsi" w:hAnsiTheme="majorHAnsi"/>
          <w:w w:val="93"/>
          <w:sz w:val="22"/>
          <w:szCs w:val="22"/>
        </w:rPr>
        <w:t>,</w:t>
      </w:r>
      <w:r w:rsidRPr="004F6B89">
        <w:rPr>
          <w:rFonts w:asciiTheme="majorHAnsi" w:hAnsiTheme="majorHAnsi"/>
          <w:spacing w:val="20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ll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b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g,</w:t>
      </w:r>
      <w:r w:rsidRPr="004F6B89">
        <w:rPr>
          <w:rFonts w:asciiTheme="majorHAnsi" w:hAnsiTheme="majorHAnsi"/>
          <w:spacing w:val="16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WA</w:t>
      </w:r>
      <w:r w:rsidRPr="004F6B89">
        <w:rPr>
          <w:rFonts w:asciiTheme="majorHAnsi" w:hAnsiTheme="majorHAnsi"/>
          <w:w w:val="93"/>
          <w:sz w:val="22"/>
          <w:szCs w:val="22"/>
        </w:rPr>
        <w:t>;</w:t>
      </w:r>
      <w:r w:rsidRPr="004F6B89">
        <w:rPr>
          <w:rFonts w:asciiTheme="majorHAnsi" w:hAnsiTheme="majorHAnsi"/>
          <w:spacing w:val="8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93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-1"/>
          <w:w w:val="93"/>
          <w:sz w:val="22"/>
          <w:szCs w:val="22"/>
        </w:rPr>
        <w:t>nv</w:t>
      </w:r>
      <w:r w:rsidRPr="004F6B89">
        <w:rPr>
          <w:rFonts w:asciiTheme="majorHAnsi" w:hAnsiTheme="majorHAnsi"/>
          <w:i/>
          <w:w w:val="93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-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1"/>
          <w:w w:val="93"/>
          <w:sz w:val="22"/>
          <w:szCs w:val="22"/>
        </w:rPr>
        <w:t>onment</w:t>
      </w:r>
      <w:r w:rsidRPr="004F6B89">
        <w:rPr>
          <w:rFonts w:asciiTheme="majorHAnsi" w:hAnsiTheme="majorHAnsi"/>
          <w:i/>
          <w:w w:val="93"/>
          <w:sz w:val="22"/>
          <w:szCs w:val="22"/>
        </w:rPr>
        <w:t>al</w:t>
      </w:r>
      <w:r w:rsidRPr="004F6B89">
        <w:rPr>
          <w:rFonts w:asciiTheme="majorHAnsi" w:hAnsiTheme="majorHAnsi"/>
          <w:i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3"/>
          <w:sz w:val="22"/>
          <w:szCs w:val="22"/>
        </w:rPr>
        <w:t>P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o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l</w:t>
      </w:r>
      <w:r w:rsidRPr="004F6B89">
        <w:rPr>
          <w:rFonts w:asciiTheme="majorHAnsi" w:hAnsiTheme="majorHAnsi"/>
          <w:i/>
          <w:w w:val="83"/>
          <w:sz w:val="22"/>
          <w:szCs w:val="22"/>
        </w:rPr>
        <w:t>icy</w:t>
      </w:r>
      <w:r w:rsidRPr="004F6B89">
        <w:rPr>
          <w:rFonts w:asciiTheme="majorHAnsi" w:hAnsiTheme="majorHAnsi"/>
          <w:i/>
          <w:spacing w:val="17"/>
          <w:w w:val="83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Rese</w:t>
      </w:r>
      <w:r w:rsidRPr="004F6B89">
        <w:rPr>
          <w:rFonts w:asciiTheme="majorHAnsi" w:hAnsiTheme="majorHAnsi"/>
          <w:i/>
          <w:w w:val="83"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2"/>
          <w:w w:val="83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-1"/>
          <w:w w:val="83"/>
          <w:sz w:val="22"/>
          <w:szCs w:val="22"/>
        </w:rPr>
        <w:t>h</w:t>
      </w:r>
      <w:r w:rsidRPr="004F6B89">
        <w:rPr>
          <w:rFonts w:asciiTheme="majorHAnsi" w:hAnsiTheme="majorHAnsi"/>
          <w:i/>
          <w:spacing w:val="1"/>
          <w:w w:val="83"/>
          <w:sz w:val="22"/>
          <w:szCs w:val="22"/>
        </w:rPr>
        <w:t>e</w:t>
      </w:r>
      <w:r w:rsidRPr="004F6B89">
        <w:rPr>
          <w:rFonts w:asciiTheme="majorHAnsi" w:hAnsiTheme="majorHAnsi"/>
          <w:i/>
          <w:w w:val="83"/>
          <w:sz w:val="22"/>
          <w:szCs w:val="22"/>
        </w:rPr>
        <w:t>r</w:t>
      </w:r>
      <w:r w:rsidRPr="004F6B89">
        <w:rPr>
          <w:rFonts w:asciiTheme="majorHAnsi" w:hAnsiTheme="majorHAnsi"/>
          <w:w w:val="83"/>
          <w:sz w:val="22"/>
          <w:szCs w:val="22"/>
        </w:rPr>
        <w:t>,</w:t>
      </w:r>
      <w:r w:rsidRPr="004F6B89">
        <w:rPr>
          <w:rFonts w:asciiTheme="majorHAnsi" w:hAnsiTheme="majorHAnsi"/>
          <w:spacing w:val="18"/>
          <w:w w:val="8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2001</w:t>
      </w:r>
      <w:r w:rsidRPr="004F6B89">
        <w:rPr>
          <w:rFonts w:asciiTheme="majorHAnsi" w:hAnsiTheme="majorHAnsi"/>
          <w:spacing w:val="-1"/>
          <w:sz w:val="22"/>
          <w:szCs w:val="22"/>
        </w:rPr>
        <w:t>-</w:t>
      </w:r>
      <w:r w:rsidRPr="004F6B89">
        <w:rPr>
          <w:rFonts w:asciiTheme="majorHAnsi" w:hAnsiTheme="majorHAnsi"/>
          <w:spacing w:val="1"/>
          <w:sz w:val="22"/>
          <w:szCs w:val="22"/>
        </w:rPr>
        <w:t>20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2</w:t>
      </w:r>
    </w:p>
    <w:p w14:paraId="1CD0AC51" w14:textId="77777777" w:rsidR="00B03CD5" w:rsidRPr="004F6B89" w:rsidRDefault="004F6B89">
      <w:pPr>
        <w:spacing w:before="26"/>
        <w:ind w:left="481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lastRenderedPageBreak/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ar</w:t>
      </w:r>
      <w:r w:rsidRPr="004F6B89">
        <w:rPr>
          <w:rFonts w:asciiTheme="majorHAnsi" w:hAnsiTheme="majorHAnsi"/>
          <w:w w:val="93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w w:val="93"/>
          <w:sz w:val="22"/>
          <w:szCs w:val="22"/>
        </w:rPr>
        <w:t>ed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5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r</w:t>
      </w:r>
      <w:r w:rsidRPr="004F6B89">
        <w:rPr>
          <w:rFonts w:asciiTheme="majorHAnsi" w:hAnsiTheme="majorHAnsi"/>
          <w:w w:val="95"/>
          <w:sz w:val="22"/>
          <w:szCs w:val="22"/>
        </w:rPr>
        <w:t>ese</w:t>
      </w:r>
      <w:r w:rsidRPr="004F6B89">
        <w:rPr>
          <w:rFonts w:asciiTheme="majorHAnsi" w:hAnsiTheme="majorHAnsi"/>
          <w:spacing w:val="1"/>
          <w:w w:val="95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5"/>
          <w:sz w:val="22"/>
          <w:szCs w:val="22"/>
        </w:rPr>
        <w:t>t</w:t>
      </w:r>
      <w:r w:rsidRPr="004F6B89">
        <w:rPr>
          <w:rFonts w:asciiTheme="majorHAnsi" w:hAnsiTheme="majorHAnsi"/>
          <w:w w:val="95"/>
          <w:sz w:val="22"/>
          <w:szCs w:val="22"/>
        </w:rPr>
        <w:t>ed</w:t>
      </w:r>
      <w:r w:rsidRPr="004F6B89">
        <w:rPr>
          <w:rFonts w:asciiTheme="majorHAnsi" w:hAnsiTheme="majorHAnsi"/>
          <w:spacing w:val="8"/>
          <w:w w:val="95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a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pacing w:val="-3"/>
          <w:sz w:val="22"/>
          <w:szCs w:val="22"/>
        </w:rPr>
        <w:t>p</w:t>
      </w:r>
      <w:r w:rsidRPr="004F6B89">
        <w:rPr>
          <w:rFonts w:asciiTheme="majorHAnsi" w:hAnsiTheme="majorHAnsi"/>
          <w:sz w:val="22"/>
          <w:szCs w:val="22"/>
        </w:rPr>
        <w:t>er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113"/>
          <w:sz w:val="22"/>
          <w:szCs w:val="22"/>
        </w:rPr>
        <w:t>T</w:t>
      </w:r>
      <w:r w:rsidRPr="004F6B89">
        <w:rPr>
          <w:rFonts w:asciiTheme="majorHAnsi" w:hAnsiTheme="majorHAnsi"/>
          <w:i/>
          <w:spacing w:val="-1"/>
          <w:w w:val="94"/>
          <w:sz w:val="22"/>
          <w:szCs w:val="22"/>
        </w:rPr>
        <w:t>h</w:t>
      </w:r>
      <w:r w:rsidRPr="004F6B89">
        <w:rPr>
          <w:rFonts w:asciiTheme="majorHAnsi" w:hAnsiTheme="majorHAnsi"/>
          <w:i/>
          <w:w w:val="77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85"/>
          <w:sz w:val="22"/>
          <w:szCs w:val="22"/>
        </w:rPr>
        <w:t>K</w:t>
      </w:r>
      <w:r w:rsidRPr="004F6B89">
        <w:rPr>
          <w:rFonts w:asciiTheme="majorHAnsi" w:hAnsiTheme="majorHAnsi"/>
          <w:i/>
          <w:spacing w:val="-1"/>
          <w:w w:val="85"/>
          <w:sz w:val="22"/>
          <w:szCs w:val="22"/>
        </w:rPr>
        <w:t>y</w:t>
      </w:r>
      <w:r w:rsidRPr="004F6B89">
        <w:rPr>
          <w:rFonts w:asciiTheme="majorHAnsi" w:hAnsiTheme="majorHAnsi"/>
          <w:i/>
          <w:spacing w:val="1"/>
          <w:w w:val="85"/>
          <w:sz w:val="22"/>
          <w:szCs w:val="22"/>
        </w:rPr>
        <w:t>ot</w:t>
      </w:r>
      <w:r w:rsidRPr="004F6B89">
        <w:rPr>
          <w:rFonts w:asciiTheme="majorHAnsi" w:hAnsiTheme="majorHAnsi"/>
          <w:i/>
          <w:w w:val="85"/>
          <w:sz w:val="22"/>
          <w:szCs w:val="22"/>
        </w:rPr>
        <w:t>o</w:t>
      </w:r>
      <w:r w:rsidRPr="004F6B89">
        <w:rPr>
          <w:rFonts w:asciiTheme="majorHAnsi" w:hAnsiTheme="majorHAnsi"/>
          <w:i/>
          <w:spacing w:val="16"/>
          <w:w w:val="85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5"/>
          <w:sz w:val="22"/>
          <w:szCs w:val="22"/>
        </w:rPr>
        <w:t>P</w:t>
      </w:r>
      <w:r w:rsidRPr="004F6B89">
        <w:rPr>
          <w:rFonts w:asciiTheme="majorHAnsi" w:hAnsiTheme="majorHAnsi"/>
          <w:i/>
          <w:spacing w:val="-1"/>
          <w:w w:val="85"/>
          <w:sz w:val="22"/>
          <w:szCs w:val="22"/>
        </w:rPr>
        <w:t>r</w:t>
      </w:r>
      <w:r w:rsidRPr="004F6B89">
        <w:rPr>
          <w:rFonts w:asciiTheme="majorHAnsi" w:hAnsiTheme="majorHAnsi"/>
          <w:i/>
          <w:spacing w:val="1"/>
          <w:w w:val="85"/>
          <w:sz w:val="22"/>
          <w:szCs w:val="22"/>
        </w:rPr>
        <w:t>oto</w:t>
      </w:r>
      <w:r w:rsidRPr="004F6B89">
        <w:rPr>
          <w:rFonts w:asciiTheme="majorHAnsi" w:hAnsiTheme="majorHAnsi"/>
          <w:i/>
          <w:w w:val="85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1"/>
          <w:w w:val="85"/>
          <w:sz w:val="22"/>
          <w:szCs w:val="22"/>
        </w:rPr>
        <w:t>o</w:t>
      </w:r>
      <w:r w:rsidRPr="004F6B89">
        <w:rPr>
          <w:rFonts w:asciiTheme="majorHAnsi" w:hAnsiTheme="majorHAnsi"/>
          <w:i/>
          <w:w w:val="85"/>
          <w:sz w:val="22"/>
          <w:szCs w:val="22"/>
        </w:rPr>
        <w:t>l</w:t>
      </w:r>
      <w:r w:rsidRPr="004F6B89">
        <w:rPr>
          <w:rFonts w:asciiTheme="majorHAnsi" w:hAnsiTheme="majorHAnsi"/>
          <w:i/>
          <w:spacing w:val="3"/>
          <w:w w:val="85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z w:val="22"/>
          <w:szCs w:val="22"/>
        </w:rPr>
        <w:t>a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i/>
          <w:sz w:val="22"/>
          <w:szCs w:val="22"/>
        </w:rPr>
        <w:t>d</w:t>
      </w:r>
      <w:r w:rsidRPr="004F6B89">
        <w:rPr>
          <w:rFonts w:asciiTheme="majorHAnsi" w:hAnsiTheme="majorHAnsi"/>
          <w:i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99"/>
          <w:sz w:val="22"/>
          <w:szCs w:val="22"/>
        </w:rPr>
        <w:t>i</w:t>
      </w:r>
      <w:r w:rsidRPr="004F6B89">
        <w:rPr>
          <w:rFonts w:asciiTheme="majorHAnsi" w:hAnsiTheme="majorHAnsi"/>
          <w:i/>
          <w:spacing w:val="1"/>
          <w:w w:val="102"/>
          <w:sz w:val="22"/>
          <w:szCs w:val="22"/>
        </w:rPr>
        <w:t>t</w:t>
      </w:r>
      <w:r w:rsidRPr="004F6B89">
        <w:rPr>
          <w:rFonts w:asciiTheme="majorHAnsi" w:hAnsiTheme="majorHAnsi"/>
          <w:i/>
          <w:w w:val="67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92"/>
          <w:sz w:val="22"/>
          <w:szCs w:val="22"/>
        </w:rPr>
        <w:t>E</w:t>
      </w:r>
      <w:r w:rsidRPr="004F6B89">
        <w:rPr>
          <w:rFonts w:asciiTheme="majorHAnsi" w:hAnsiTheme="majorHAnsi"/>
          <w:i/>
          <w:spacing w:val="1"/>
          <w:w w:val="86"/>
          <w:sz w:val="22"/>
          <w:szCs w:val="22"/>
        </w:rPr>
        <w:t>ffe</w:t>
      </w:r>
      <w:r w:rsidRPr="004F6B89">
        <w:rPr>
          <w:rFonts w:asciiTheme="majorHAnsi" w:hAnsiTheme="majorHAnsi"/>
          <w:i/>
          <w:w w:val="75"/>
          <w:sz w:val="22"/>
          <w:szCs w:val="22"/>
        </w:rPr>
        <w:t>c</w:t>
      </w:r>
      <w:r w:rsidRPr="004F6B89">
        <w:rPr>
          <w:rFonts w:asciiTheme="majorHAnsi" w:hAnsiTheme="majorHAnsi"/>
          <w:i/>
          <w:spacing w:val="1"/>
          <w:w w:val="102"/>
          <w:sz w:val="22"/>
          <w:szCs w:val="22"/>
        </w:rPr>
        <w:t>t</w:t>
      </w:r>
      <w:r w:rsidRPr="004F6B89">
        <w:rPr>
          <w:rFonts w:asciiTheme="majorHAnsi" w:hAnsiTheme="majorHAnsi"/>
          <w:i/>
          <w:w w:val="67"/>
          <w:sz w:val="22"/>
          <w:szCs w:val="22"/>
        </w:rPr>
        <w:t>s</w:t>
      </w:r>
      <w:r w:rsidRPr="004F6B89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o</w:t>
      </w:r>
      <w:r w:rsidRPr="004F6B89">
        <w:rPr>
          <w:rFonts w:asciiTheme="majorHAnsi" w:hAnsiTheme="majorHAnsi"/>
          <w:i/>
          <w:w w:val="90"/>
          <w:sz w:val="22"/>
          <w:szCs w:val="22"/>
        </w:rPr>
        <w:t>n</w:t>
      </w:r>
      <w:r w:rsidRPr="004F6B89">
        <w:rPr>
          <w:rFonts w:asciiTheme="majorHAnsi" w:hAnsiTheme="majorHAnsi"/>
          <w:i/>
          <w:spacing w:val="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sz w:val="22"/>
          <w:szCs w:val="22"/>
        </w:rPr>
        <w:t>US</w:t>
      </w:r>
      <w:r w:rsidRPr="004F6B89">
        <w:rPr>
          <w:rFonts w:asciiTheme="majorHAnsi" w:hAnsiTheme="majorHAnsi"/>
          <w:i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i/>
          <w:w w:val="84"/>
          <w:sz w:val="22"/>
          <w:szCs w:val="22"/>
        </w:rPr>
        <w:t>P</w:t>
      </w:r>
      <w:r w:rsidRPr="004F6B89">
        <w:rPr>
          <w:rFonts w:asciiTheme="majorHAnsi" w:hAnsiTheme="majorHAnsi"/>
          <w:i/>
          <w:spacing w:val="1"/>
          <w:w w:val="84"/>
          <w:sz w:val="22"/>
          <w:szCs w:val="22"/>
        </w:rPr>
        <w:t>o</w:t>
      </w:r>
      <w:r w:rsidRPr="004F6B89">
        <w:rPr>
          <w:rFonts w:asciiTheme="majorHAnsi" w:hAnsiTheme="majorHAnsi"/>
          <w:i/>
          <w:spacing w:val="-1"/>
          <w:w w:val="84"/>
          <w:sz w:val="22"/>
          <w:szCs w:val="22"/>
        </w:rPr>
        <w:t>l</w:t>
      </w:r>
      <w:r w:rsidRPr="004F6B89">
        <w:rPr>
          <w:rFonts w:asciiTheme="majorHAnsi" w:hAnsiTheme="majorHAnsi"/>
          <w:i/>
          <w:w w:val="84"/>
          <w:sz w:val="22"/>
          <w:szCs w:val="22"/>
        </w:rPr>
        <w:t>icy</w:t>
      </w:r>
      <w:r w:rsidRPr="004F6B89">
        <w:rPr>
          <w:rFonts w:asciiTheme="majorHAnsi" w:hAnsiTheme="majorHAnsi"/>
          <w:i/>
          <w:spacing w:val="12"/>
          <w:w w:val="8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wa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-5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2"/>
          <w:w w:val="92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ubl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w w:val="92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h</w:t>
      </w:r>
      <w:r w:rsidRPr="004F6B89">
        <w:rPr>
          <w:rFonts w:asciiTheme="majorHAnsi" w:hAnsiTheme="majorHAnsi"/>
          <w:w w:val="92"/>
          <w:sz w:val="22"/>
          <w:szCs w:val="22"/>
        </w:rPr>
        <w:t>ed</w:t>
      </w:r>
      <w:r w:rsidRPr="004F6B89">
        <w:rPr>
          <w:rFonts w:asciiTheme="majorHAnsi" w:hAnsiTheme="majorHAnsi"/>
          <w:spacing w:val="3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z w:val="22"/>
          <w:szCs w:val="22"/>
        </w:rPr>
        <w:t>n</w:t>
      </w:r>
    </w:p>
    <w:p w14:paraId="0C6F6CC1" w14:textId="77777777" w:rsidR="00B03CD5" w:rsidRPr="004F6B89" w:rsidRDefault="004F6B89">
      <w:pPr>
        <w:spacing w:before="24"/>
        <w:ind w:left="84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hAnsiTheme="majorHAnsi"/>
          <w:spacing w:val="1"/>
          <w:sz w:val="22"/>
          <w:szCs w:val="22"/>
        </w:rPr>
        <w:t>S</w:t>
      </w:r>
      <w:r w:rsidRPr="004F6B89">
        <w:rPr>
          <w:rFonts w:asciiTheme="majorHAnsi" w:hAnsiTheme="majorHAnsi"/>
          <w:sz w:val="22"/>
          <w:szCs w:val="22"/>
        </w:rPr>
        <w:t>OU</w:t>
      </w:r>
      <w:r w:rsidRPr="004F6B89">
        <w:rPr>
          <w:rFonts w:asciiTheme="majorHAnsi" w:hAnsiTheme="majorHAnsi"/>
          <w:spacing w:val="1"/>
          <w:sz w:val="22"/>
          <w:szCs w:val="22"/>
        </w:rPr>
        <w:t>RC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N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SS</w:t>
      </w:r>
      <w:r w:rsidRPr="004F6B89">
        <w:rPr>
          <w:rFonts w:asciiTheme="majorHAnsi" w:hAnsiTheme="majorHAnsi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oc</w:t>
      </w:r>
      <w:r w:rsidRPr="004F6B89">
        <w:rPr>
          <w:rFonts w:asciiTheme="majorHAnsi" w:hAnsiTheme="majorHAnsi"/>
          <w:w w:val="93"/>
          <w:sz w:val="22"/>
          <w:szCs w:val="22"/>
        </w:rPr>
        <w:t>ee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d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gs,</w:t>
      </w:r>
      <w:r w:rsidRPr="004F6B89">
        <w:rPr>
          <w:rFonts w:asciiTheme="majorHAnsi" w:hAnsiTheme="majorHAnsi"/>
          <w:spacing w:val="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sp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</w:t>
      </w:r>
      <w:r w:rsidRPr="004F6B89">
        <w:rPr>
          <w:rFonts w:asciiTheme="majorHAnsi" w:hAnsiTheme="majorHAnsi"/>
          <w:w w:val="93"/>
          <w:sz w:val="22"/>
          <w:szCs w:val="22"/>
        </w:rPr>
        <w:t>g</w:t>
      </w:r>
      <w:r w:rsidRPr="004F6B89">
        <w:rPr>
          <w:rFonts w:asciiTheme="majorHAnsi" w:hAnsiTheme="majorHAnsi"/>
          <w:spacing w:val="12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</w:t>
      </w:r>
      <w:r w:rsidRPr="004F6B89">
        <w:rPr>
          <w:rFonts w:asciiTheme="majorHAnsi" w:hAnsiTheme="majorHAnsi"/>
          <w:spacing w:val="-1"/>
          <w:sz w:val="22"/>
          <w:szCs w:val="22"/>
        </w:rPr>
        <w:t>0</w:t>
      </w:r>
      <w:r w:rsidRPr="004F6B89">
        <w:rPr>
          <w:rFonts w:asciiTheme="majorHAnsi" w:hAnsiTheme="majorHAnsi"/>
          <w:sz w:val="22"/>
          <w:szCs w:val="22"/>
        </w:rPr>
        <w:t>2</w:t>
      </w:r>
    </w:p>
    <w:p w14:paraId="29ABECF9" w14:textId="77777777" w:rsidR="00B03CD5" w:rsidRPr="004F6B89" w:rsidRDefault="00B03CD5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43AEE386" w14:textId="77777777" w:rsidR="00B03CD5" w:rsidRPr="004F6B89" w:rsidRDefault="004F6B89">
      <w:pPr>
        <w:ind w:left="120"/>
        <w:rPr>
          <w:rFonts w:asciiTheme="majorHAnsi" w:hAnsiTheme="majorHAnsi"/>
          <w:sz w:val="22"/>
          <w:szCs w:val="22"/>
        </w:rPr>
        <w:sectPr w:rsidR="00B03CD5" w:rsidRPr="004F6B89">
          <w:pgSz w:w="12240" w:h="15840"/>
          <w:pgMar w:top="1380" w:right="1360" w:bottom="280" w:left="1320" w:header="720" w:footer="720" w:gutter="0"/>
          <w:cols w:space="720"/>
        </w:sectPr>
      </w:pPr>
      <w:r w:rsidRPr="004F6B89">
        <w:rPr>
          <w:rFonts w:asciiTheme="majorHAnsi" w:hAnsiTheme="majorHAnsi"/>
          <w:b/>
          <w:spacing w:val="2"/>
          <w:w w:val="95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1"/>
          <w:w w:val="101"/>
          <w:sz w:val="22"/>
          <w:szCs w:val="22"/>
        </w:rPr>
        <w:t>O</w:t>
      </w:r>
      <w:r w:rsidRPr="004F6B89">
        <w:rPr>
          <w:rFonts w:asciiTheme="majorHAnsi" w:hAnsiTheme="majorHAnsi"/>
          <w:b/>
          <w:spacing w:val="2"/>
          <w:w w:val="95"/>
          <w:sz w:val="22"/>
          <w:szCs w:val="22"/>
        </w:rPr>
        <w:t>MM</w:t>
      </w:r>
      <w:r w:rsidRPr="004F6B89">
        <w:rPr>
          <w:rFonts w:asciiTheme="majorHAnsi" w:hAnsiTheme="majorHAnsi"/>
          <w:b/>
          <w:spacing w:val="1"/>
          <w:w w:val="102"/>
          <w:sz w:val="22"/>
          <w:szCs w:val="22"/>
        </w:rPr>
        <w:t>U</w:t>
      </w:r>
      <w:r w:rsidRPr="004F6B89">
        <w:rPr>
          <w:rFonts w:asciiTheme="majorHAnsi" w:hAnsiTheme="majorHAnsi"/>
          <w:b/>
          <w:spacing w:val="9"/>
          <w:w w:val="103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-4"/>
          <w:w w:val="95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8"/>
          <w:w w:val="95"/>
          <w:sz w:val="22"/>
          <w:szCs w:val="22"/>
        </w:rPr>
        <w:t>T</w:t>
      </w:r>
      <w:r w:rsidRPr="004F6B89">
        <w:rPr>
          <w:rFonts w:asciiTheme="majorHAnsi" w:hAnsiTheme="majorHAnsi"/>
          <w:b/>
          <w:w w:val="79"/>
          <w:sz w:val="22"/>
          <w:szCs w:val="22"/>
        </w:rPr>
        <w:t>Y</w:t>
      </w:r>
      <w:r w:rsidRPr="004F6B89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2"/>
          <w:w w:val="90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3"/>
          <w:w w:val="90"/>
          <w:sz w:val="22"/>
          <w:szCs w:val="22"/>
        </w:rPr>
        <w:t>ER</w:t>
      </w:r>
      <w:r w:rsidRPr="004F6B89">
        <w:rPr>
          <w:rFonts w:asciiTheme="majorHAnsi" w:hAnsiTheme="majorHAnsi"/>
          <w:b/>
          <w:spacing w:val="4"/>
          <w:w w:val="90"/>
          <w:sz w:val="22"/>
          <w:szCs w:val="22"/>
        </w:rPr>
        <w:t>V</w:t>
      </w:r>
      <w:r w:rsidRPr="004F6B89">
        <w:rPr>
          <w:rFonts w:asciiTheme="majorHAnsi" w:hAnsiTheme="majorHAnsi"/>
          <w:b/>
          <w:spacing w:val="-4"/>
          <w:w w:val="90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2"/>
          <w:w w:val="90"/>
          <w:sz w:val="22"/>
          <w:szCs w:val="22"/>
        </w:rPr>
        <w:t>C</w:t>
      </w:r>
      <w:r w:rsidRPr="004F6B89">
        <w:rPr>
          <w:rFonts w:asciiTheme="majorHAnsi" w:hAnsiTheme="majorHAnsi"/>
          <w:b/>
          <w:spacing w:val="-3"/>
          <w:w w:val="90"/>
          <w:sz w:val="22"/>
          <w:szCs w:val="22"/>
        </w:rPr>
        <w:t>E</w:t>
      </w:r>
      <w:r w:rsidRPr="004F6B89">
        <w:rPr>
          <w:rFonts w:asciiTheme="majorHAnsi" w:hAnsiTheme="majorHAnsi"/>
          <w:b/>
          <w:w w:val="90"/>
          <w:sz w:val="22"/>
          <w:szCs w:val="22"/>
        </w:rPr>
        <w:t>,</w:t>
      </w:r>
      <w:r w:rsidRPr="004F6B89">
        <w:rPr>
          <w:rFonts w:asciiTheme="majorHAnsi" w:hAnsiTheme="majorHAnsi"/>
          <w:b/>
          <w:spacing w:val="1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2"/>
          <w:w w:val="90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-5"/>
          <w:w w:val="90"/>
          <w:sz w:val="22"/>
          <w:szCs w:val="22"/>
        </w:rPr>
        <w:t>K</w:t>
      </w:r>
      <w:r w:rsidRPr="004F6B89">
        <w:rPr>
          <w:rFonts w:asciiTheme="majorHAnsi" w:hAnsiTheme="majorHAnsi"/>
          <w:b/>
          <w:spacing w:val="-4"/>
          <w:w w:val="90"/>
          <w:sz w:val="22"/>
          <w:szCs w:val="22"/>
        </w:rPr>
        <w:t>IL</w:t>
      </w:r>
      <w:r w:rsidRPr="004F6B89">
        <w:rPr>
          <w:rFonts w:asciiTheme="majorHAnsi" w:hAnsiTheme="majorHAnsi"/>
          <w:b/>
          <w:spacing w:val="-5"/>
          <w:w w:val="90"/>
          <w:sz w:val="22"/>
          <w:szCs w:val="22"/>
        </w:rPr>
        <w:t>L</w:t>
      </w:r>
      <w:r w:rsidRPr="004F6B89">
        <w:rPr>
          <w:rFonts w:asciiTheme="majorHAnsi" w:hAnsiTheme="majorHAnsi"/>
          <w:b/>
          <w:w w:val="90"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1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z w:val="22"/>
          <w:szCs w:val="22"/>
        </w:rPr>
        <w:t>A</w:t>
      </w:r>
      <w:r w:rsidRPr="004F6B89">
        <w:rPr>
          <w:rFonts w:asciiTheme="majorHAnsi" w:hAnsiTheme="majorHAnsi"/>
          <w:b/>
          <w:spacing w:val="7"/>
          <w:sz w:val="22"/>
          <w:szCs w:val="22"/>
        </w:rPr>
        <w:t>N</w:t>
      </w:r>
      <w:r w:rsidRPr="004F6B89">
        <w:rPr>
          <w:rFonts w:asciiTheme="majorHAnsi" w:hAnsiTheme="majorHAnsi"/>
          <w:b/>
          <w:sz w:val="22"/>
          <w:szCs w:val="22"/>
        </w:rPr>
        <w:t>D</w:t>
      </w:r>
      <w:r w:rsidRPr="004F6B89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4F6B89">
        <w:rPr>
          <w:rFonts w:asciiTheme="majorHAnsi" w:hAnsiTheme="majorHAnsi"/>
          <w:b/>
          <w:spacing w:val="-4"/>
          <w:sz w:val="22"/>
          <w:szCs w:val="22"/>
        </w:rPr>
        <w:t>I</w:t>
      </w:r>
      <w:r w:rsidRPr="004F6B89">
        <w:rPr>
          <w:rFonts w:asciiTheme="majorHAnsi" w:hAnsiTheme="majorHAnsi"/>
          <w:b/>
          <w:spacing w:val="7"/>
          <w:sz w:val="22"/>
          <w:szCs w:val="22"/>
        </w:rPr>
        <w:t>N</w:t>
      </w:r>
      <w:r w:rsidRPr="004F6B89">
        <w:rPr>
          <w:rFonts w:asciiTheme="majorHAnsi" w:hAnsiTheme="majorHAnsi"/>
          <w:b/>
          <w:spacing w:val="8"/>
          <w:sz w:val="22"/>
          <w:szCs w:val="22"/>
        </w:rPr>
        <w:t>T</w:t>
      </w:r>
      <w:r w:rsidRPr="004F6B89">
        <w:rPr>
          <w:rFonts w:asciiTheme="majorHAnsi" w:hAnsiTheme="majorHAnsi"/>
          <w:b/>
          <w:spacing w:val="-1"/>
          <w:sz w:val="22"/>
          <w:szCs w:val="22"/>
        </w:rPr>
        <w:t>E</w:t>
      </w:r>
      <w:r w:rsidRPr="004F6B89">
        <w:rPr>
          <w:rFonts w:asciiTheme="majorHAnsi" w:hAnsiTheme="majorHAnsi"/>
          <w:b/>
          <w:spacing w:val="-3"/>
          <w:sz w:val="22"/>
          <w:szCs w:val="22"/>
        </w:rPr>
        <w:t>RE</w:t>
      </w:r>
      <w:r w:rsidRPr="004F6B89">
        <w:rPr>
          <w:rFonts w:asciiTheme="majorHAnsi" w:hAnsiTheme="majorHAnsi"/>
          <w:b/>
          <w:sz w:val="22"/>
          <w:szCs w:val="22"/>
        </w:rPr>
        <w:t>S</w:t>
      </w:r>
      <w:r w:rsidRPr="004F6B89">
        <w:rPr>
          <w:rFonts w:asciiTheme="majorHAnsi" w:hAnsiTheme="majorHAnsi"/>
          <w:b/>
          <w:spacing w:val="8"/>
          <w:sz w:val="22"/>
          <w:szCs w:val="22"/>
        </w:rPr>
        <w:t>T</w:t>
      </w:r>
      <w:r w:rsidRPr="004F6B89">
        <w:rPr>
          <w:rFonts w:asciiTheme="majorHAnsi" w:hAnsiTheme="majorHAnsi"/>
          <w:b/>
          <w:sz w:val="22"/>
          <w:szCs w:val="22"/>
        </w:rPr>
        <w:t>S</w:t>
      </w:r>
    </w:p>
    <w:p w14:paraId="275B6811" w14:textId="77777777" w:rsidR="00B03CD5" w:rsidRPr="004F6B89" w:rsidRDefault="004F6B89">
      <w:pPr>
        <w:tabs>
          <w:tab w:val="left" w:pos="460"/>
        </w:tabs>
        <w:spacing w:before="60" w:line="261" w:lineRule="auto"/>
        <w:ind w:left="480" w:right="71" w:hanging="36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lastRenderedPageBreak/>
        <w:t>•</w:t>
      </w:r>
      <w:r w:rsidRPr="004F6B89">
        <w:rPr>
          <w:rFonts w:asciiTheme="majorHAnsi" w:eastAsia="Verdana" w:hAnsiTheme="majorHAnsi" w:cs="Verdana"/>
          <w:sz w:val="22"/>
          <w:szCs w:val="22"/>
        </w:rPr>
        <w:tab/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Vo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i/>
          <w:w w:val="90"/>
          <w:sz w:val="22"/>
          <w:szCs w:val="22"/>
        </w:rPr>
        <w:t>u</w:t>
      </w:r>
      <w:r w:rsidRPr="004F6B89">
        <w:rPr>
          <w:rFonts w:asciiTheme="majorHAnsi" w:hAnsiTheme="majorHAnsi"/>
          <w:i/>
          <w:spacing w:val="1"/>
          <w:w w:val="90"/>
          <w:sz w:val="22"/>
          <w:szCs w:val="22"/>
        </w:rPr>
        <w:t>ntee</w:t>
      </w:r>
      <w:r w:rsidRPr="004F6B89">
        <w:rPr>
          <w:rFonts w:asciiTheme="majorHAnsi" w:hAnsiTheme="majorHAnsi"/>
          <w:i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w w:val="90"/>
          <w:sz w:val="22"/>
          <w:szCs w:val="22"/>
        </w:rPr>
        <w:t>,</w:t>
      </w:r>
      <w:r w:rsidRPr="004F6B89">
        <w:rPr>
          <w:rFonts w:asciiTheme="majorHAnsi" w:hAnsiTheme="majorHAnsi"/>
          <w:spacing w:val="12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1"/>
          <w:sz w:val="22"/>
          <w:szCs w:val="22"/>
        </w:rPr>
        <w:t>ab</w:t>
      </w:r>
      <w:r w:rsidRPr="004F6B89">
        <w:rPr>
          <w:rFonts w:asciiTheme="majorHAnsi" w:hAnsiTheme="majorHAnsi"/>
          <w:spacing w:val="-1"/>
          <w:sz w:val="22"/>
          <w:szCs w:val="22"/>
        </w:rPr>
        <w:t>it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1"/>
          <w:sz w:val="22"/>
          <w:szCs w:val="22"/>
        </w:rPr>
        <w:t>u</w:t>
      </w:r>
      <w:r w:rsidRPr="004F6B89">
        <w:rPr>
          <w:rFonts w:asciiTheme="majorHAnsi" w:hAnsiTheme="majorHAnsi"/>
          <w:spacing w:val="-1"/>
          <w:sz w:val="22"/>
          <w:szCs w:val="22"/>
        </w:rPr>
        <w:t>m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t</w:t>
      </w:r>
      <w:r w:rsidRPr="004F6B89">
        <w:rPr>
          <w:rFonts w:asciiTheme="majorHAnsi" w:hAnsiTheme="majorHAnsi"/>
          <w:spacing w:val="-1"/>
          <w:sz w:val="22"/>
          <w:szCs w:val="22"/>
        </w:rPr>
        <w:t>y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</w:t>
      </w:r>
      <w:r w:rsidRPr="004F6B89">
        <w:rPr>
          <w:rFonts w:asciiTheme="majorHAnsi" w:hAnsiTheme="majorHAnsi"/>
          <w:spacing w:val="8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2000</w:t>
      </w:r>
      <w:r w:rsidRPr="004F6B89">
        <w:rPr>
          <w:rFonts w:asciiTheme="majorHAnsi" w:hAnsiTheme="majorHAnsi"/>
          <w:sz w:val="22"/>
          <w:szCs w:val="22"/>
        </w:rPr>
        <w:t>;</w:t>
      </w:r>
      <w:r w:rsidRPr="004F6B89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Sa</w:t>
      </w:r>
      <w:r w:rsidRPr="004F6B89">
        <w:rPr>
          <w:rFonts w:asciiTheme="majorHAnsi" w:hAnsiTheme="majorHAnsi"/>
          <w:w w:val="92"/>
          <w:sz w:val="22"/>
          <w:szCs w:val="22"/>
        </w:rPr>
        <w:t>fe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n</w:t>
      </w:r>
      <w:r w:rsidRPr="004F6B89">
        <w:rPr>
          <w:rFonts w:asciiTheme="majorHAnsi" w:hAnsiTheme="majorHAnsi"/>
          <w:w w:val="92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 xml:space="preserve"> dom</w:t>
      </w:r>
      <w:r w:rsidRPr="004F6B89">
        <w:rPr>
          <w:rFonts w:asciiTheme="majorHAnsi" w:hAnsiTheme="majorHAnsi"/>
          <w:w w:val="92"/>
          <w:sz w:val="22"/>
          <w:szCs w:val="22"/>
        </w:rPr>
        <w:t>es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ti</w:t>
      </w:r>
      <w:r w:rsidRPr="004F6B89">
        <w:rPr>
          <w:rFonts w:asciiTheme="majorHAnsi" w:hAnsiTheme="majorHAnsi"/>
          <w:w w:val="92"/>
          <w:sz w:val="22"/>
          <w:szCs w:val="22"/>
        </w:rPr>
        <w:t>c</w:t>
      </w:r>
      <w:r w:rsidRPr="004F6B89">
        <w:rPr>
          <w:rFonts w:asciiTheme="majorHAnsi" w:hAnsiTheme="majorHAnsi"/>
          <w:spacing w:val="26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ab</w:t>
      </w:r>
      <w:r w:rsidRPr="004F6B89">
        <w:rPr>
          <w:rFonts w:asciiTheme="majorHAnsi" w:hAnsiTheme="majorHAnsi"/>
          <w:spacing w:val="-1"/>
          <w:w w:val="92"/>
          <w:sz w:val="22"/>
          <w:szCs w:val="22"/>
        </w:rPr>
        <w:t>u</w:t>
      </w:r>
      <w:r w:rsidRPr="004F6B89">
        <w:rPr>
          <w:rFonts w:asciiTheme="majorHAnsi" w:hAnsiTheme="majorHAnsi"/>
          <w:w w:val="92"/>
          <w:sz w:val="22"/>
          <w:szCs w:val="22"/>
        </w:rPr>
        <w:t>se</w:t>
      </w:r>
      <w:r w:rsidRPr="004F6B89">
        <w:rPr>
          <w:rFonts w:asciiTheme="majorHAnsi" w:hAnsiTheme="majorHAnsi"/>
          <w:spacing w:val="9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0"/>
          <w:sz w:val="22"/>
          <w:szCs w:val="22"/>
        </w:rPr>
        <w:t>sex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7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ss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u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l</w:t>
      </w:r>
      <w:r w:rsidRPr="004F6B89">
        <w:rPr>
          <w:rFonts w:asciiTheme="majorHAnsi" w:hAnsiTheme="majorHAnsi"/>
          <w:w w:val="90"/>
          <w:sz w:val="22"/>
          <w:szCs w:val="22"/>
        </w:rPr>
        <w:t>t</w:t>
      </w:r>
      <w:r w:rsidRPr="004F6B89">
        <w:rPr>
          <w:rFonts w:asciiTheme="majorHAnsi" w:hAnsiTheme="majorHAnsi"/>
          <w:spacing w:val="14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sz w:val="22"/>
          <w:szCs w:val="22"/>
        </w:rPr>
        <w:t>ot</w:t>
      </w:r>
      <w:r w:rsidRPr="004F6B89">
        <w:rPr>
          <w:rFonts w:asciiTheme="majorHAnsi" w:hAnsiTheme="majorHAnsi"/>
          <w:spacing w:val="4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e,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z w:val="22"/>
          <w:szCs w:val="22"/>
        </w:rPr>
        <w:t>-</w:t>
      </w:r>
      <w:r w:rsidRPr="004F6B89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2</w:t>
      </w:r>
      <w:r w:rsidRPr="004F6B89">
        <w:rPr>
          <w:rFonts w:asciiTheme="majorHAnsi" w:hAnsiTheme="majorHAnsi"/>
          <w:spacing w:val="1"/>
          <w:sz w:val="22"/>
          <w:szCs w:val="22"/>
        </w:rPr>
        <w:t>003; T</w:t>
      </w:r>
      <w:r w:rsidRPr="004F6B89">
        <w:rPr>
          <w:rFonts w:asciiTheme="majorHAnsi" w:hAnsiTheme="majorHAnsi"/>
          <w:sz w:val="22"/>
          <w:szCs w:val="22"/>
        </w:rPr>
        <w:t>een</w:t>
      </w:r>
      <w:r w:rsidRPr="004F6B89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F</w:t>
      </w:r>
      <w:r w:rsidRPr="004F6B89">
        <w:rPr>
          <w:rFonts w:asciiTheme="majorHAnsi" w:hAnsiTheme="majorHAnsi"/>
          <w:w w:val="93"/>
          <w:sz w:val="22"/>
          <w:szCs w:val="22"/>
        </w:rPr>
        <w:t>eed</w:t>
      </w:r>
      <w:r w:rsidRPr="004F6B89">
        <w:rPr>
          <w:rFonts w:asciiTheme="majorHAnsi" w:hAnsiTheme="majorHAnsi"/>
          <w:spacing w:val="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s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er</w:t>
      </w:r>
      <w:r w:rsidRPr="004F6B89">
        <w:rPr>
          <w:rFonts w:asciiTheme="majorHAnsi" w:hAnsiTheme="majorHAnsi"/>
          <w:spacing w:val="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m</w:t>
      </w:r>
      <w:r w:rsidRPr="004F6B89">
        <w:rPr>
          <w:rFonts w:asciiTheme="majorHAnsi" w:hAnsiTheme="majorHAnsi"/>
          <w:w w:val="90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0"/>
          <w:sz w:val="22"/>
          <w:szCs w:val="22"/>
        </w:rPr>
        <w:t>a</w:t>
      </w:r>
      <w:r w:rsidRPr="004F6B89">
        <w:rPr>
          <w:rFonts w:asciiTheme="majorHAnsi" w:hAnsiTheme="majorHAnsi"/>
          <w:w w:val="90"/>
          <w:sz w:val="22"/>
          <w:szCs w:val="22"/>
        </w:rPr>
        <w:t>l</w:t>
      </w:r>
      <w:r w:rsidRPr="004F6B89">
        <w:rPr>
          <w:rFonts w:asciiTheme="majorHAnsi" w:hAnsiTheme="majorHAnsi"/>
          <w:spacing w:val="17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0"/>
          <w:sz w:val="22"/>
          <w:szCs w:val="22"/>
        </w:rPr>
        <w:t>se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r</w:t>
      </w:r>
      <w:r w:rsidRPr="004F6B89">
        <w:rPr>
          <w:rFonts w:asciiTheme="majorHAnsi" w:hAnsiTheme="majorHAnsi"/>
          <w:w w:val="90"/>
          <w:sz w:val="22"/>
          <w:szCs w:val="22"/>
        </w:rPr>
        <w:t>v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>i</w:t>
      </w:r>
      <w:r w:rsidRPr="004F6B89">
        <w:rPr>
          <w:rFonts w:asciiTheme="majorHAnsi" w:hAnsiTheme="majorHAnsi"/>
          <w:w w:val="90"/>
          <w:sz w:val="22"/>
          <w:szCs w:val="22"/>
        </w:rPr>
        <w:t>ce</w:t>
      </w:r>
      <w:r w:rsidRPr="004F6B89">
        <w:rPr>
          <w:rFonts w:asciiTheme="majorHAnsi" w:hAnsiTheme="majorHAnsi"/>
          <w:spacing w:val="-1"/>
          <w:w w:val="90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f</w:t>
      </w:r>
      <w:r w:rsidRPr="004F6B89">
        <w:rPr>
          <w:rFonts w:asciiTheme="majorHAnsi" w:hAnsiTheme="majorHAnsi"/>
          <w:spacing w:val="-1"/>
          <w:sz w:val="22"/>
          <w:szCs w:val="22"/>
        </w:rPr>
        <w:t>o</w:t>
      </w:r>
      <w:r w:rsidRPr="004F6B89">
        <w:rPr>
          <w:rFonts w:asciiTheme="majorHAnsi" w:hAnsiTheme="majorHAnsi"/>
          <w:sz w:val="22"/>
          <w:szCs w:val="22"/>
        </w:rPr>
        <w:t>r</w:t>
      </w:r>
      <w:r w:rsidRPr="004F6B89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h</w:t>
      </w:r>
      <w:r w:rsidRPr="004F6B89">
        <w:rPr>
          <w:rFonts w:asciiTheme="majorHAnsi" w:hAnsiTheme="majorHAnsi"/>
          <w:spacing w:val="2"/>
          <w:w w:val="93"/>
          <w:sz w:val="22"/>
          <w:szCs w:val="22"/>
        </w:rPr>
        <w:t>o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m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ess 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S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tt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e</w:t>
      </w:r>
      <w:r w:rsidRPr="004F6B89">
        <w:rPr>
          <w:rFonts w:asciiTheme="majorHAnsi" w:hAnsiTheme="majorHAnsi"/>
          <w:spacing w:val="3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t</w:t>
      </w:r>
      <w:r w:rsidRPr="004F6B89">
        <w:rPr>
          <w:rFonts w:asciiTheme="majorHAnsi" w:hAnsiTheme="majorHAnsi"/>
          <w:w w:val="93"/>
          <w:sz w:val="22"/>
          <w:szCs w:val="22"/>
        </w:rPr>
        <w:t>ee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na</w:t>
      </w:r>
      <w:r w:rsidRPr="004F6B89">
        <w:rPr>
          <w:rFonts w:asciiTheme="majorHAnsi" w:hAnsiTheme="majorHAnsi"/>
          <w:w w:val="93"/>
          <w:sz w:val="22"/>
          <w:szCs w:val="22"/>
        </w:rPr>
        <w:t>ge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r</w:t>
      </w:r>
      <w:r w:rsidRPr="004F6B89">
        <w:rPr>
          <w:rFonts w:asciiTheme="majorHAnsi" w:hAnsiTheme="majorHAnsi"/>
          <w:w w:val="93"/>
          <w:sz w:val="22"/>
          <w:szCs w:val="22"/>
        </w:rPr>
        <w:t>s,</w:t>
      </w:r>
      <w:r w:rsidRPr="004F6B89">
        <w:rPr>
          <w:rFonts w:asciiTheme="majorHAnsi" w:hAnsiTheme="majorHAnsi"/>
          <w:spacing w:val="4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3"/>
          <w:sz w:val="22"/>
          <w:szCs w:val="22"/>
        </w:rPr>
        <w:t>f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l</w:t>
      </w:r>
      <w:r w:rsidRPr="004F6B89">
        <w:rPr>
          <w:rFonts w:asciiTheme="majorHAnsi" w:hAnsiTheme="majorHAnsi"/>
          <w:w w:val="93"/>
          <w:sz w:val="22"/>
          <w:szCs w:val="22"/>
        </w:rPr>
        <w:t>l</w:t>
      </w:r>
      <w:r w:rsidRPr="004F6B89">
        <w:rPr>
          <w:rFonts w:asciiTheme="majorHAnsi" w:hAnsiTheme="majorHAnsi"/>
          <w:spacing w:val="-7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1</w:t>
      </w:r>
      <w:r w:rsidRPr="004F6B89">
        <w:rPr>
          <w:rFonts w:asciiTheme="majorHAnsi" w:hAnsiTheme="majorHAnsi"/>
          <w:spacing w:val="1"/>
          <w:w w:val="93"/>
          <w:sz w:val="22"/>
          <w:szCs w:val="22"/>
        </w:rPr>
        <w:t>99</w:t>
      </w:r>
      <w:r w:rsidRPr="004F6B89">
        <w:rPr>
          <w:rFonts w:asciiTheme="majorHAnsi" w:hAnsiTheme="majorHAnsi"/>
          <w:w w:val="93"/>
          <w:sz w:val="22"/>
          <w:szCs w:val="22"/>
        </w:rPr>
        <w:t>8—s</w:t>
      </w:r>
      <w:r w:rsidRPr="004F6B89">
        <w:rPr>
          <w:rFonts w:asciiTheme="majorHAnsi" w:hAnsiTheme="majorHAnsi"/>
          <w:spacing w:val="-1"/>
          <w:w w:val="93"/>
          <w:sz w:val="22"/>
          <w:szCs w:val="22"/>
        </w:rPr>
        <w:t>umm</w:t>
      </w:r>
      <w:r w:rsidRPr="004F6B89">
        <w:rPr>
          <w:rFonts w:asciiTheme="majorHAnsi" w:hAnsiTheme="majorHAnsi"/>
          <w:w w:val="93"/>
          <w:sz w:val="22"/>
          <w:szCs w:val="22"/>
        </w:rPr>
        <w:t xml:space="preserve">er </w:t>
      </w:r>
      <w:r w:rsidRPr="004F6B89">
        <w:rPr>
          <w:rFonts w:asciiTheme="majorHAnsi" w:hAnsiTheme="majorHAnsi"/>
          <w:spacing w:val="15"/>
          <w:w w:val="93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2002</w:t>
      </w:r>
    </w:p>
    <w:p w14:paraId="78B42C97" w14:textId="77777777" w:rsidR="00B03CD5" w:rsidRPr="004F6B89" w:rsidRDefault="004F6B89">
      <w:pPr>
        <w:spacing w:before="9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S</w:t>
      </w:r>
      <w:r w:rsidRPr="004F6B89">
        <w:rPr>
          <w:rFonts w:asciiTheme="majorHAnsi" w:hAnsiTheme="majorHAnsi"/>
          <w:w w:val="92"/>
          <w:sz w:val="22"/>
          <w:szCs w:val="22"/>
        </w:rPr>
        <w:t>pe</w:t>
      </w:r>
      <w:r w:rsidRPr="004F6B89">
        <w:rPr>
          <w:rFonts w:asciiTheme="majorHAnsi" w:hAnsiTheme="majorHAnsi"/>
          <w:spacing w:val="1"/>
          <w:w w:val="92"/>
          <w:sz w:val="22"/>
          <w:szCs w:val="22"/>
        </w:rPr>
        <w:t>a</w:t>
      </w:r>
      <w:r w:rsidRPr="004F6B89">
        <w:rPr>
          <w:rFonts w:asciiTheme="majorHAnsi" w:hAnsiTheme="majorHAnsi"/>
          <w:w w:val="92"/>
          <w:sz w:val="22"/>
          <w:szCs w:val="22"/>
        </w:rPr>
        <w:t>k,</w:t>
      </w:r>
      <w:r w:rsidRPr="004F6B89">
        <w:rPr>
          <w:rFonts w:asciiTheme="majorHAnsi" w:hAnsiTheme="majorHAnsi"/>
          <w:spacing w:val="10"/>
          <w:w w:val="92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r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sz w:val="22"/>
          <w:szCs w:val="22"/>
        </w:rPr>
        <w:t>d</w:t>
      </w:r>
      <w:r w:rsidRPr="004F6B89">
        <w:rPr>
          <w:rFonts w:asciiTheme="majorHAnsi" w:hAnsiTheme="majorHAnsi"/>
          <w:sz w:val="22"/>
          <w:szCs w:val="22"/>
        </w:rPr>
        <w:t>,</w:t>
      </w:r>
      <w:r w:rsidRPr="004F6B89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wr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it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S</w:t>
      </w:r>
      <w:r w:rsidRPr="004F6B89">
        <w:rPr>
          <w:rFonts w:asciiTheme="majorHAnsi" w:hAnsiTheme="majorHAnsi"/>
          <w:w w:val="94"/>
          <w:sz w:val="22"/>
          <w:szCs w:val="22"/>
        </w:rPr>
        <w:t>p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an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w w:val="94"/>
          <w:sz w:val="22"/>
          <w:szCs w:val="22"/>
        </w:rPr>
        <w:t>sh</w:t>
      </w:r>
      <w:r w:rsidRPr="004F6B89">
        <w:rPr>
          <w:rFonts w:asciiTheme="majorHAnsi" w:hAnsiTheme="majorHAnsi"/>
          <w:spacing w:val="6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t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sz w:val="22"/>
          <w:szCs w:val="22"/>
        </w:rPr>
        <w:t>t</w:t>
      </w:r>
      <w:r w:rsidRPr="004F6B89">
        <w:rPr>
          <w:rFonts w:asciiTheme="majorHAnsi" w:hAnsiTheme="majorHAnsi"/>
          <w:spacing w:val="1"/>
          <w:sz w:val="22"/>
          <w:szCs w:val="22"/>
        </w:rPr>
        <w:t>h</w:t>
      </w:r>
      <w:r w:rsidRPr="004F6B89">
        <w:rPr>
          <w:rFonts w:asciiTheme="majorHAnsi" w:hAnsiTheme="majorHAnsi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6"/>
          <w:sz w:val="22"/>
          <w:szCs w:val="22"/>
        </w:rPr>
        <w:t>r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m</w:t>
      </w:r>
      <w:r w:rsidRPr="004F6B89">
        <w:rPr>
          <w:rFonts w:asciiTheme="majorHAnsi" w:hAnsiTheme="majorHAnsi"/>
          <w:spacing w:val="3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di</w:t>
      </w:r>
      <w:r w:rsidRPr="004F6B89">
        <w:rPr>
          <w:rFonts w:asciiTheme="majorHAnsi" w:hAnsiTheme="majorHAnsi"/>
          <w:spacing w:val="4"/>
          <w:w w:val="96"/>
          <w:sz w:val="22"/>
          <w:szCs w:val="22"/>
        </w:rPr>
        <w:t>a</w:t>
      </w:r>
      <w:r w:rsidRPr="004F6B89">
        <w:rPr>
          <w:rFonts w:asciiTheme="majorHAnsi" w:hAnsiTheme="majorHAnsi"/>
          <w:spacing w:val="-1"/>
          <w:w w:val="96"/>
          <w:sz w:val="22"/>
          <w:szCs w:val="22"/>
        </w:rPr>
        <w:t>t</w:t>
      </w:r>
      <w:r w:rsidRPr="004F6B89">
        <w:rPr>
          <w:rFonts w:asciiTheme="majorHAnsi" w:hAnsiTheme="majorHAnsi"/>
          <w:w w:val="96"/>
          <w:sz w:val="22"/>
          <w:szCs w:val="22"/>
        </w:rPr>
        <w:t>e</w:t>
      </w:r>
      <w:r w:rsidRPr="004F6B89">
        <w:rPr>
          <w:rFonts w:asciiTheme="majorHAnsi" w:hAnsiTheme="majorHAnsi"/>
          <w:spacing w:val="11"/>
          <w:w w:val="9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l</w:t>
      </w:r>
      <w:r w:rsidRPr="004F6B89">
        <w:rPr>
          <w:rFonts w:asciiTheme="majorHAnsi" w:hAnsiTheme="majorHAnsi"/>
          <w:sz w:val="22"/>
          <w:szCs w:val="22"/>
        </w:rPr>
        <w:t>evel</w:t>
      </w:r>
    </w:p>
    <w:p w14:paraId="331F8395" w14:textId="77777777" w:rsidR="00B03CD5" w:rsidRPr="004F6B89" w:rsidRDefault="004F6B89">
      <w:pPr>
        <w:spacing w:before="26"/>
        <w:ind w:left="120"/>
        <w:rPr>
          <w:rFonts w:asciiTheme="majorHAnsi" w:hAnsiTheme="majorHAnsi"/>
          <w:sz w:val="22"/>
          <w:szCs w:val="22"/>
        </w:rPr>
      </w:pPr>
      <w:r w:rsidRPr="004F6B89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4F6B89">
        <w:rPr>
          <w:rFonts w:asciiTheme="majorHAnsi" w:eastAsia="Verdana" w:hAnsiTheme="majorHAnsi" w:cs="Verdana"/>
          <w:spacing w:val="41"/>
          <w:sz w:val="22"/>
          <w:szCs w:val="22"/>
        </w:rPr>
        <w:t xml:space="preserve"> </w:t>
      </w:r>
      <w:r w:rsidRPr="004F6B89">
        <w:rPr>
          <w:rFonts w:asciiTheme="majorHAnsi" w:hAnsiTheme="majorHAnsi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r</w:t>
      </w:r>
      <w:r w:rsidRPr="004F6B89">
        <w:rPr>
          <w:rFonts w:asciiTheme="majorHAnsi" w:hAnsiTheme="majorHAnsi"/>
          <w:w w:val="94"/>
          <w:sz w:val="22"/>
          <w:szCs w:val="22"/>
        </w:rPr>
        <w:t>es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t</w:t>
      </w:r>
      <w:r w:rsidRPr="004F6B89">
        <w:rPr>
          <w:rFonts w:asciiTheme="majorHAnsi" w:hAnsiTheme="majorHAnsi"/>
          <w:w w:val="94"/>
          <w:sz w:val="22"/>
          <w:szCs w:val="22"/>
        </w:rPr>
        <w:t>s</w:t>
      </w:r>
      <w:r w:rsidRPr="004F6B89">
        <w:rPr>
          <w:rFonts w:asciiTheme="majorHAnsi" w:hAnsiTheme="majorHAnsi"/>
          <w:spacing w:val="12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lu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d</w:t>
      </w:r>
      <w:r w:rsidRPr="004F6B89">
        <w:rPr>
          <w:rFonts w:asciiTheme="majorHAnsi" w:hAnsiTheme="majorHAnsi"/>
          <w:w w:val="94"/>
          <w:sz w:val="22"/>
          <w:szCs w:val="22"/>
        </w:rPr>
        <w:t>e</w:t>
      </w:r>
      <w:r w:rsidRPr="004F6B89">
        <w:rPr>
          <w:rFonts w:asciiTheme="majorHAnsi" w:hAnsiTheme="majorHAnsi"/>
          <w:spacing w:val="15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Tra</w:t>
      </w:r>
      <w:r w:rsidRPr="004F6B89">
        <w:rPr>
          <w:rFonts w:asciiTheme="majorHAnsi" w:hAnsiTheme="majorHAnsi"/>
          <w:w w:val="94"/>
          <w:sz w:val="22"/>
          <w:szCs w:val="22"/>
        </w:rPr>
        <w:t>ve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4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4"/>
          <w:sz w:val="22"/>
          <w:szCs w:val="22"/>
        </w:rPr>
        <w:t>n</w:t>
      </w:r>
      <w:r w:rsidRPr="004F6B89">
        <w:rPr>
          <w:rFonts w:asciiTheme="majorHAnsi" w:hAnsiTheme="majorHAnsi"/>
          <w:w w:val="94"/>
          <w:sz w:val="22"/>
          <w:szCs w:val="22"/>
        </w:rPr>
        <w:t>g,</w:t>
      </w:r>
      <w:r w:rsidRPr="004F6B89">
        <w:rPr>
          <w:rFonts w:asciiTheme="majorHAnsi" w:hAnsiTheme="majorHAnsi"/>
          <w:spacing w:val="10"/>
          <w:w w:val="9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D</w:t>
      </w:r>
      <w:r w:rsidRPr="004F6B89">
        <w:rPr>
          <w:rFonts w:asciiTheme="majorHAnsi" w:hAnsiTheme="majorHAnsi"/>
          <w:spacing w:val="-1"/>
          <w:sz w:val="22"/>
          <w:szCs w:val="22"/>
        </w:rPr>
        <w:t>a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g,</w:t>
      </w:r>
      <w:r w:rsidRPr="004F6B89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Bi</w:t>
      </w:r>
      <w:r w:rsidRPr="004F6B89">
        <w:rPr>
          <w:rFonts w:asciiTheme="majorHAnsi" w:hAnsiTheme="majorHAnsi"/>
          <w:spacing w:val="2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y</w:t>
      </w:r>
      <w:r w:rsidRPr="004F6B89">
        <w:rPr>
          <w:rFonts w:asciiTheme="majorHAnsi" w:hAnsiTheme="majorHAnsi"/>
          <w:w w:val="91"/>
          <w:sz w:val="22"/>
          <w:szCs w:val="22"/>
        </w:rPr>
        <w:t>c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l</w:t>
      </w:r>
      <w:r w:rsidRPr="004F6B89">
        <w:rPr>
          <w:rFonts w:asciiTheme="majorHAnsi" w:hAnsiTheme="majorHAnsi"/>
          <w:spacing w:val="-1"/>
          <w:w w:val="9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w w:val="91"/>
          <w:sz w:val="22"/>
          <w:szCs w:val="22"/>
        </w:rPr>
        <w:t>n</w:t>
      </w:r>
      <w:r w:rsidRPr="004F6B89">
        <w:rPr>
          <w:rFonts w:asciiTheme="majorHAnsi" w:hAnsiTheme="majorHAnsi"/>
          <w:w w:val="91"/>
          <w:sz w:val="22"/>
          <w:szCs w:val="22"/>
        </w:rPr>
        <w:t>g,</w:t>
      </w:r>
      <w:r w:rsidRPr="004F6B89">
        <w:rPr>
          <w:rFonts w:asciiTheme="majorHAnsi" w:hAnsiTheme="majorHAnsi"/>
          <w:spacing w:val="10"/>
          <w:w w:val="91"/>
          <w:sz w:val="22"/>
          <w:szCs w:val="22"/>
        </w:rPr>
        <w:t xml:space="preserve"> </w:t>
      </w:r>
      <w:r w:rsidRPr="004F6B89">
        <w:rPr>
          <w:rFonts w:asciiTheme="majorHAnsi" w:hAnsiTheme="majorHAnsi"/>
          <w:sz w:val="22"/>
          <w:szCs w:val="22"/>
        </w:rPr>
        <w:t>H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2"/>
          <w:sz w:val="22"/>
          <w:szCs w:val="22"/>
        </w:rPr>
        <w:t>k</w:t>
      </w:r>
      <w:r w:rsidRPr="004F6B89">
        <w:rPr>
          <w:rFonts w:asciiTheme="majorHAnsi" w:hAnsiTheme="majorHAnsi"/>
          <w:spacing w:val="-1"/>
          <w:sz w:val="22"/>
          <w:szCs w:val="22"/>
        </w:rPr>
        <w:t>i</w:t>
      </w:r>
      <w:r w:rsidRPr="004F6B89">
        <w:rPr>
          <w:rFonts w:asciiTheme="majorHAnsi" w:hAnsiTheme="majorHAnsi"/>
          <w:spacing w:val="1"/>
          <w:sz w:val="22"/>
          <w:szCs w:val="22"/>
        </w:rPr>
        <w:t>n</w:t>
      </w:r>
      <w:r w:rsidRPr="004F6B89">
        <w:rPr>
          <w:rFonts w:asciiTheme="majorHAnsi" w:hAnsiTheme="majorHAnsi"/>
          <w:sz w:val="22"/>
          <w:szCs w:val="22"/>
        </w:rPr>
        <w:t>g,</w:t>
      </w:r>
      <w:r w:rsidRPr="004F6B89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an</w:t>
      </w:r>
      <w:r w:rsidRPr="004F6B89">
        <w:rPr>
          <w:rFonts w:asciiTheme="majorHAnsi" w:hAnsiTheme="majorHAnsi"/>
          <w:sz w:val="22"/>
          <w:szCs w:val="22"/>
        </w:rPr>
        <w:t>d</w:t>
      </w:r>
      <w:r w:rsidRPr="004F6B89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4F6B89">
        <w:rPr>
          <w:rFonts w:asciiTheme="majorHAnsi" w:hAnsiTheme="majorHAnsi"/>
          <w:spacing w:val="1"/>
          <w:sz w:val="22"/>
          <w:szCs w:val="22"/>
        </w:rPr>
        <w:t>A</w:t>
      </w:r>
      <w:r w:rsidRPr="004F6B89">
        <w:rPr>
          <w:rFonts w:asciiTheme="majorHAnsi" w:hAnsiTheme="majorHAnsi"/>
          <w:sz w:val="22"/>
          <w:szCs w:val="22"/>
        </w:rPr>
        <w:t>c</w:t>
      </w:r>
      <w:r w:rsidRPr="004F6B89">
        <w:rPr>
          <w:rFonts w:asciiTheme="majorHAnsi" w:hAnsiTheme="majorHAnsi"/>
          <w:spacing w:val="-1"/>
          <w:sz w:val="22"/>
          <w:szCs w:val="22"/>
        </w:rPr>
        <w:t>ti</w:t>
      </w:r>
      <w:r w:rsidRPr="004F6B89">
        <w:rPr>
          <w:rFonts w:asciiTheme="majorHAnsi" w:hAnsiTheme="majorHAnsi"/>
          <w:spacing w:val="1"/>
          <w:sz w:val="22"/>
          <w:szCs w:val="22"/>
        </w:rPr>
        <w:t>ng</w:t>
      </w:r>
    </w:p>
    <w:sectPr w:rsidR="00B03CD5" w:rsidRPr="004F6B89">
      <w:pgSz w:w="12240" w:h="15840"/>
      <w:pgMar w:top="1380" w:right="13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DA71AC"/>
    <w:multiLevelType w:val="multilevel"/>
    <w:tmpl w:val="55DC5E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CD5"/>
    <w:rsid w:val="004F6B89"/>
    <w:rsid w:val="00B0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62D7B0"/>
  <w15:docId w15:val="{CE62856E-9BF4-41DE-89AA-2990CD47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F6B8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6B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roberts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finn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horn@vermontlaw.edu" TargetMode="External"/><Relationship Id="rId5" Type="http://schemas.openxmlformats.org/officeDocument/2006/relationships/hyperlink" Target="mailto:Ignielsen@vermontlaw.ed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1290</Words>
  <Characters>7357</Characters>
  <Application>Microsoft Office Word</Application>
  <DocSecurity>0</DocSecurity>
  <Lines>61</Lines>
  <Paragraphs>17</Paragraphs>
  <ScaleCrop>false</ScaleCrop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2021-03-22T17:37:00Z</dcterms:created>
  <dcterms:modified xsi:type="dcterms:W3CDTF">2021-03-22T17:56:00Z</dcterms:modified>
</cp:coreProperties>
</file>